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B346D" w14:textId="77777777" w:rsidR="00D240AA" w:rsidRPr="009856C7" w:rsidRDefault="00D240AA">
      <w:pPr>
        <w:spacing w:before="3" w:line="120" w:lineRule="exact"/>
        <w:rPr>
          <w:rFonts w:asciiTheme="minorHAnsi" w:hAnsiTheme="minorHAnsi"/>
          <w:sz w:val="22"/>
          <w:szCs w:val="22"/>
        </w:rPr>
      </w:pPr>
    </w:p>
    <w:tbl>
      <w:tblPr>
        <w:tblW w:w="0" w:type="auto"/>
        <w:tblInd w:w="3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68"/>
        <w:gridCol w:w="3969"/>
        <w:gridCol w:w="85"/>
        <w:gridCol w:w="252"/>
      </w:tblGrid>
      <w:tr w:rsidR="00D240AA" w:rsidRPr="009856C7" w14:paraId="236F90C4" w14:textId="77777777" w:rsidTr="009856C7">
        <w:trPr>
          <w:trHeight w:hRule="exact" w:val="4722"/>
        </w:trPr>
        <w:tc>
          <w:tcPr>
            <w:tcW w:w="10337" w:type="dxa"/>
            <w:gridSpan w:val="2"/>
            <w:tcBorders>
              <w:top w:val="single" w:sz="8" w:space="0" w:color="363435"/>
              <w:left w:val="single" w:sz="8" w:space="0" w:color="363435"/>
              <w:bottom w:val="single" w:sz="4" w:space="0" w:color="96989A"/>
              <w:right w:val="single" w:sz="8" w:space="0" w:color="363435"/>
            </w:tcBorders>
          </w:tcPr>
          <w:p w14:paraId="794700C7" w14:textId="77777777" w:rsidR="00D240AA" w:rsidRPr="009856C7" w:rsidRDefault="00D240AA">
            <w:pPr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</w:p>
          <w:p w14:paraId="33F5C190" w14:textId="77777777" w:rsidR="00D240AA" w:rsidRPr="009856C7" w:rsidRDefault="00D240AA">
            <w:pPr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</w:p>
          <w:p w14:paraId="760F811C" w14:textId="77777777" w:rsidR="00D240AA" w:rsidRPr="009856C7" w:rsidRDefault="00D240AA">
            <w:pPr>
              <w:spacing w:before="20" w:line="220" w:lineRule="exact"/>
              <w:rPr>
                <w:rFonts w:asciiTheme="minorHAnsi" w:hAnsiTheme="minorHAnsi"/>
                <w:sz w:val="22"/>
                <w:szCs w:val="22"/>
              </w:rPr>
            </w:pPr>
          </w:p>
          <w:p w14:paraId="2EAD1929" w14:textId="77777777" w:rsidR="009856C7" w:rsidRDefault="009856C7">
            <w:pPr>
              <w:spacing w:line="200" w:lineRule="exact"/>
              <w:ind w:left="2805" w:right="305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Thomas Shepherd</w:t>
            </w:r>
          </w:p>
          <w:p w14:paraId="5E022C25" w14:textId="6040BD5A" w:rsidR="00D240AA" w:rsidRPr="009856C7" w:rsidRDefault="009856C7">
            <w:pPr>
              <w:spacing w:line="200" w:lineRule="exact"/>
              <w:ind w:left="2805" w:right="3059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Pe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>m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anen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:</w:t>
            </w:r>
            <w:r w:rsidRPr="009856C7">
              <w:rPr>
                <w:rFonts w:asciiTheme="minorHAnsi" w:hAnsiTheme="minorHAnsi"/>
                <w:color w:val="363435"/>
                <w:spacing w:val="-10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987</w:t>
            </w:r>
            <w:r w:rsidRPr="009856C7">
              <w:rPr>
                <w:rFonts w:asciiTheme="minorHAnsi" w:hAnsiTheme="minorHAnsi"/>
                <w:color w:val="363435"/>
                <w:spacing w:val="-5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Wa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d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pacing w:val="-10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v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e.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|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Mon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g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o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>m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pacing w:val="3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y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,</w:t>
            </w:r>
            <w:r w:rsidRPr="009856C7">
              <w:rPr>
                <w:rFonts w:asciiTheme="minorHAnsi" w:hAnsiTheme="minorHAnsi"/>
                <w:color w:val="363435"/>
                <w:spacing w:val="-10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w w:val="99"/>
                <w:sz w:val="22"/>
                <w:szCs w:val="22"/>
              </w:rPr>
              <w:t>36109</w:t>
            </w:r>
          </w:p>
          <w:p w14:paraId="14647032" w14:textId="77777777" w:rsidR="00D240AA" w:rsidRPr="009856C7" w:rsidRDefault="009856C7">
            <w:pPr>
              <w:spacing w:line="200" w:lineRule="exact"/>
              <w:ind w:left="2731" w:right="2983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C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u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rr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n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:</w:t>
            </w:r>
            <w:r w:rsidRPr="009856C7">
              <w:rPr>
                <w:rFonts w:asciiTheme="minorHAnsi" w:hAnsiTheme="minorHAnsi"/>
                <w:color w:val="363435"/>
                <w:spacing w:val="-7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4321</w:t>
            </w:r>
            <w:r w:rsidRPr="009856C7">
              <w:rPr>
                <w:rFonts w:asciiTheme="minorHAnsi" w:hAnsiTheme="minorHAnsi"/>
                <w:color w:val="363435"/>
                <w:spacing w:val="-4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N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.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D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o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n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ahue</w:t>
            </w:r>
            <w:r w:rsidRPr="009856C7">
              <w:rPr>
                <w:rFonts w:asciiTheme="minorHAnsi" w:hAnsiTheme="minorHAnsi"/>
                <w:color w:val="363435"/>
                <w:spacing w:val="-9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D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.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pt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608</w:t>
            </w:r>
            <w:r w:rsidRPr="009856C7">
              <w:rPr>
                <w:rFonts w:asciiTheme="minorHAnsi" w:hAnsiTheme="minorHAnsi"/>
                <w:color w:val="363435"/>
                <w:spacing w:val="-5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|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ubu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n,</w:t>
            </w:r>
            <w:r w:rsidRPr="009856C7">
              <w:rPr>
                <w:rFonts w:asciiTheme="minorHAnsi" w:hAnsiTheme="minorHAnsi"/>
                <w:color w:val="363435"/>
                <w:spacing w:val="-6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w w:val="99"/>
                <w:sz w:val="22"/>
                <w:szCs w:val="22"/>
              </w:rPr>
              <w:t>36830</w:t>
            </w:r>
          </w:p>
          <w:p w14:paraId="6C30DF17" w14:textId="370011D8" w:rsidR="00D240AA" w:rsidRPr="009856C7" w:rsidRDefault="009856C7">
            <w:pPr>
              <w:spacing w:line="200" w:lineRule="exact"/>
              <w:ind w:left="3461" w:right="3714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334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>-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55</w:t>
            </w:r>
            <w:r w:rsidRPr="009856C7">
              <w:rPr>
                <w:rFonts w:asciiTheme="minorHAnsi" w:hAnsiTheme="minorHAnsi"/>
                <w:color w:val="363435"/>
                <w:spacing w:val="2"/>
                <w:sz w:val="22"/>
                <w:szCs w:val="22"/>
              </w:rPr>
              <w:t>5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>-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2233</w:t>
            </w:r>
            <w:r w:rsidRPr="009856C7">
              <w:rPr>
                <w:rFonts w:asciiTheme="minorHAnsi" w:hAnsiTheme="minorHAnsi"/>
                <w:color w:val="363435"/>
                <w:spacing w:val="-9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 xml:space="preserve">| </w:t>
            </w:r>
            <w:hyperlink r:id="rId5" w:history="1">
              <w:r w:rsidRPr="00703355">
                <w:rPr>
                  <w:rStyle w:val="Hyperlink"/>
                  <w:rFonts w:asciiTheme="minorHAnsi" w:hAnsiTheme="minorHAnsi"/>
                  <w:spacing w:val="-3"/>
                  <w:w w:val="99"/>
                  <w:sz w:val="22"/>
                  <w:szCs w:val="22"/>
                </w:rPr>
                <w:t>thomas@gmail.com</w:t>
              </w:r>
            </w:hyperlink>
          </w:p>
          <w:p w14:paraId="29EB66A6" w14:textId="77777777" w:rsidR="00D240AA" w:rsidRPr="009856C7" w:rsidRDefault="00D240AA">
            <w:pPr>
              <w:spacing w:line="200" w:lineRule="exact"/>
              <w:rPr>
                <w:rFonts w:asciiTheme="minorHAnsi" w:hAnsiTheme="minorHAnsi"/>
                <w:sz w:val="22"/>
                <w:szCs w:val="22"/>
              </w:rPr>
            </w:pPr>
          </w:p>
          <w:p w14:paraId="46CDBA5B" w14:textId="77777777" w:rsidR="00D240AA" w:rsidRPr="009856C7" w:rsidRDefault="00D240AA">
            <w:pPr>
              <w:spacing w:before="14" w:line="240" w:lineRule="exact"/>
              <w:rPr>
                <w:rFonts w:asciiTheme="minorHAnsi" w:hAnsiTheme="minorHAnsi"/>
                <w:sz w:val="22"/>
                <w:szCs w:val="22"/>
              </w:rPr>
            </w:pPr>
          </w:p>
          <w:p w14:paraId="5D731CE8" w14:textId="77777777" w:rsidR="00D240AA" w:rsidRPr="009856C7" w:rsidRDefault="009856C7">
            <w:pPr>
              <w:ind w:left="716"/>
              <w:rPr>
                <w:rFonts w:asciiTheme="minorHAnsi" w:hAnsiTheme="minorHAnsi"/>
                <w:sz w:val="22"/>
                <w:szCs w:val="22"/>
              </w:rPr>
            </w:pPr>
            <w:r w:rsidRPr="009856C7">
              <w:rPr>
                <w:rFonts w:asciiTheme="minorHAnsi" w:hAnsiTheme="minorHAnsi"/>
                <w:b/>
                <w:color w:val="363435"/>
                <w:w w:val="139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b/>
                <w:color w:val="363435"/>
                <w:spacing w:val="1"/>
                <w:w w:val="139"/>
                <w:sz w:val="22"/>
                <w:szCs w:val="22"/>
              </w:rPr>
              <w:t>u</w:t>
            </w:r>
            <w:r w:rsidRPr="009856C7">
              <w:rPr>
                <w:rFonts w:asciiTheme="minorHAnsi" w:hAnsiTheme="minorHAnsi"/>
                <w:b/>
                <w:color w:val="363435"/>
                <w:w w:val="139"/>
                <w:sz w:val="22"/>
                <w:szCs w:val="22"/>
              </w:rPr>
              <w:t>m</w:t>
            </w:r>
            <w:r w:rsidRPr="009856C7">
              <w:rPr>
                <w:rFonts w:asciiTheme="minorHAnsi" w:hAnsiTheme="minorHAnsi"/>
                <w:b/>
                <w:color w:val="363435"/>
                <w:spacing w:val="-3"/>
                <w:w w:val="139"/>
                <w:sz w:val="22"/>
                <w:szCs w:val="22"/>
              </w:rPr>
              <w:t>m</w:t>
            </w:r>
            <w:r w:rsidRPr="009856C7">
              <w:rPr>
                <w:rFonts w:asciiTheme="minorHAnsi" w:hAnsiTheme="minorHAnsi"/>
                <w:b/>
                <w:color w:val="363435"/>
                <w:w w:val="139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b/>
                <w:color w:val="363435"/>
                <w:spacing w:val="-3"/>
                <w:w w:val="139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b/>
                <w:color w:val="363435"/>
                <w:w w:val="139"/>
                <w:sz w:val="22"/>
                <w:szCs w:val="22"/>
              </w:rPr>
              <w:t>y</w:t>
            </w:r>
            <w:r w:rsidRPr="009856C7">
              <w:rPr>
                <w:rFonts w:asciiTheme="minorHAnsi" w:hAnsiTheme="minorHAnsi"/>
                <w:b/>
                <w:color w:val="363435"/>
                <w:spacing w:val="-36"/>
                <w:w w:val="139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b/>
                <w:color w:val="363435"/>
                <w:spacing w:val="-3"/>
                <w:w w:val="139"/>
                <w:sz w:val="22"/>
                <w:szCs w:val="22"/>
              </w:rPr>
              <w:t>o</w:t>
            </w:r>
            <w:r w:rsidRPr="009856C7">
              <w:rPr>
                <w:rFonts w:asciiTheme="minorHAnsi" w:hAnsiTheme="minorHAnsi"/>
                <w:b/>
                <w:color w:val="363435"/>
                <w:w w:val="139"/>
                <w:sz w:val="22"/>
                <w:szCs w:val="22"/>
              </w:rPr>
              <w:t>f</w:t>
            </w:r>
            <w:r w:rsidRPr="009856C7">
              <w:rPr>
                <w:rFonts w:asciiTheme="minorHAnsi" w:hAnsiTheme="minorHAnsi"/>
                <w:b/>
                <w:color w:val="363435"/>
                <w:spacing w:val="40"/>
                <w:w w:val="139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b/>
                <w:color w:val="363435"/>
                <w:spacing w:val="-2"/>
                <w:w w:val="105"/>
                <w:sz w:val="22"/>
                <w:szCs w:val="22"/>
              </w:rPr>
              <w:t>Q</w:t>
            </w:r>
            <w:r w:rsidRPr="009856C7">
              <w:rPr>
                <w:rFonts w:asciiTheme="minorHAnsi" w:hAnsiTheme="minorHAnsi"/>
                <w:b/>
                <w:color w:val="363435"/>
                <w:spacing w:val="1"/>
                <w:w w:val="152"/>
                <w:sz w:val="22"/>
                <w:szCs w:val="22"/>
              </w:rPr>
              <w:t>u</w:t>
            </w:r>
            <w:r w:rsidRPr="009856C7">
              <w:rPr>
                <w:rFonts w:asciiTheme="minorHAnsi" w:hAnsiTheme="minorHAnsi"/>
                <w:b/>
                <w:color w:val="363435"/>
                <w:spacing w:val="-2"/>
                <w:w w:val="157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b/>
                <w:color w:val="363435"/>
                <w:spacing w:val="-1"/>
                <w:w w:val="216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b/>
                <w:color w:val="363435"/>
                <w:spacing w:val="1"/>
                <w:w w:val="13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b/>
                <w:color w:val="363435"/>
                <w:w w:val="151"/>
                <w:sz w:val="22"/>
                <w:szCs w:val="22"/>
              </w:rPr>
              <w:t>f</w:t>
            </w:r>
            <w:r w:rsidRPr="009856C7">
              <w:rPr>
                <w:rFonts w:asciiTheme="minorHAnsi" w:hAnsiTheme="minorHAnsi"/>
                <w:b/>
                <w:color w:val="363435"/>
                <w:spacing w:val="1"/>
                <w:w w:val="15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b/>
                <w:color w:val="363435"/>
                <w:spacing w:val="-2"/>
                <w:w w:val="161"/>
                <w:sz w:val="22"/>
                <w:szCs w:val="22"/>
              </w:rPr>
              <w:t>c</w:t>
            </w:r>
            <w:r w:rsidRPr="009856C7">
              <w:rPr>
                <w:rFonts w:asciiTheme="minorHAnsi" w:hAnsiTheme="minorHAnsi"/>
                <w:b/>
                <w:color w:val="363435"/>
                <w:w w:val="165"/>
                <w:sz w:val="22"/>
                <w:szCs w:val="22"/>
              </w:rPr>
              <w:t>at</w:t>
            </w:r>
            <w:r w:rsidRPr="009856C7">
              <w:rPr>
                <w:rFonts w:asciiTheme="minorHAnsi" w:hAnsiTheme="minorHAnsi"/>
                <w:b/>
                <w:color w:val="363435"/>
                <w:spacing w:val="-2"/>
                <w:w w:val="165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b/>
                <w:color w:val="363435"/>
                <w:spacing w:val="-2"/>
                <w:w w:val="163"/>
                <w:sz w:val="22"/>
                <w:szCs w:val="22"/>
              </w:rPr>
              <w:t>o</w:t>
            </w:r>
            <w:r w:rsidRPr="009856C7">
              <w:rPr>
                <w:rFonts w:asciiTheme="minorHAnsi" w:hAnsiTheme="minorHAnsi"/>
                <w:b/>
                <w:color w:val="363435"/>
                <w:spacing w:val="1"/>
                <w:w w:val="154"/>
                <w:sz w:val="22"/>
                <w:szCs w:val="22"/>
              </w:rPr>
              <w:t>n</w:t>
            </w:r>
            <w:r w:rsidRPr="009856C7">
              <w:rPr>
                <w:rFonts w:asciiTheme="minorHAnsi" w:hAnsiTheme="minorHAnsi"/>
                <w:b/>
                <w:color w:val="363435"/>
                <w:w w:val="130"/>
                <w:sz w:val="22"/>
                <w:szCs w:val="22"/>
              </w:rPr>
              <w:t>s</w:t>
            </w:r>
          </w:p>
          <w:p w14:paraId="2428E70B" w14:textId="77777777" w:rsidR="00D240AA" w:rsidRPr="009856C7" w:rsidRDefault="009856C7">
            <w:pPr>
              <w:spacing w:line="220" w:lineRule="exact"/>
              <w:ind w:left="1025"/>
              <w:rPr>
                <w:rFonts w:asciiTheme="minorHAnsi" w:hAnsiTheme="minorHAnsi"/>
                <w:sz w:val="22"/>
                <w:szCs w:val="22"/>
              </w:rPr>
            </w:pPr>
            <w:r w:rsidRPr="009856C7">
              <w:rPr>
                <w:rFonts w:asciiTheme="minorHAnsi" w:eastAsia="Segoe MDL2 Assets" w:hAnsiTheme="minorHAnsi" w:cs="Segoe MDL2 Assets"/>
                <w:color w:val="363435"/>
                <w:w w:val="45"/>
                <w:sz w:val="22"/>
                <w:szCs w:val="22"/>
              </w:rPr>
              <w:t xml:space="preserve">        </w:t>
            </w:r>
            <w:r w:rsidRPr="009856C7">
              <w:rPr>
                <w:rFonts w:asciiTheme="minorHAnsi" w:eastAsia="Segoe MDL2 Assets" w:hAnsiTheme="minorHAnsi" w:cs="Segoe MDL2 Assets"/>
                <w:color w:val="363435"/>
                <w:spacing w:val="11"/>
                <w:w w:val="45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C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f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ed</w:t>
            </w:r>
            <w:r w:rsidRPr="009856C7">
              <w:rPr>
                <w:rFonts w:asciiTheme="minorHAnsi" w:hAnsiTheme="minorHAnsi"/>
                <w:color w:val="363435"/>
                <w:spacing w:val="-9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ea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y</w:t>
            </w:r>
            <w:r w:rsidRPr="009856C7">
              <w:rPr>
                <w:rFonts w:asciiTheme="minorHAnsi" w:hAnsiTheme="minorHAnsi"/>
                <w:color w:val="363435"/>
                <w:spacing w:val="-6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ch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dhood</w:t>
            </w:r>
            <w:r w:rsidRPr="009856C7">
              <w:rPr>
                <w:rFonts w:asciiTheme="minorHAnsi" w:hAnsiTheme="minorHAnsi"/>
                <w:color w:val="363435"/>
                <w:spacing w:val="-10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duca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on</w:t>
            </w:r>
            <w:r w:rsidRPr="009856C7">
              <w:rPr>
                <w:rFonts w:asciiTheme="minorHAnsi" w:hAnsiTheme="minorHAnsi"/>
                <w:color w:val="363435"/>
                <w:spacing w:val="-9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ach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pacing w:val="-5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(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p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pacing w:val="2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>-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k</w:t>
            </w:r>
            <w:r w:rsidRPr="009856C7">
              <w:rPr>
                <w:rFonts w:asciiTheme="minorHAnsi" w:hAnsiTheme="minorHAnsi"/>
                <w:color w:val="363435"/>
                <w:spacing w:val="-7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–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3</w:t>
            </w:r>
            <w:r w:rsidRPr="009856C7">
              <w:rPr>
                <w:rFonts w:asciiTheme="minorHAnsi" w:hAnsiTheme="minorHAnsi"/>
                <w:color w:val="363435"/>
                <w:spacing w:val="1"/>
                <w:position w:val="6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position w:val="6"/>
                <w:sz w:val="22"/>
                <w:szCs w:val="22"/>
              </w:rPr>
              <w:t>d</w:t>
            </w:r>
            <w:r w:rsidRPr="009856C7">
              <w:rPr>
                <w:rFonts w:asciiTheme="minorHAnsi" w:hAnsiTheme="minorHAnsi"/>
                <w:color w:val="363435"/>
                <w:spacing w:val="15"/>
                <w:position w:val="6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g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ade)</w:t>
            </w:r>
            <w:r w:rsidRPr="009856C7">
              <w:rPr>
                <w:rFonts w:asciiTheme="minorHAnsi" w:hAnsiTheme="minorHAnsi"/>
                <w:color w:val="363435"/>
                <w:spacing w:val="-5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w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ho</w:t>
            </w:r>
            <w:r w:rsidRPr="009856C7">
              <w:rPr>
                <w:rFonts w:asciiTheme="minorHAnsi" w:hAnsiTheme="minorHAnsi"/>
                <w:color w:val="363435"/>
                <w:spacing w:val="-5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nc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o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p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o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es</w:t>
            </w:r>
            <w:r w:rsidRPr="009856C7">
              <w:rPr>
                <w:rFonts w:asciiTheme="minorHAnsi" w:hAnsiTheme="minorHAnsi"/>
                <w:color w:val="363435"/>
                <w:spacing w:val="-9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d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v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se</w:t>
            </w:r>
            <w:r w:rsidRPr="009856C7">
              <w:rPr>
                <w:rFonts w:asciiTheme="minorHAnsi" w:hAnsiTheme="minorHAnsi"/>
                <w:color w:val="363435"/>
                <w:spacing w:val="-7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ch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ng</w:t>
            </w:r>
            <w:r w:rsidRPr="009856C7">
              <w:rPr>
                <w:rFonts w:asciiTheme="minorHAnsi" w:hAnsiTheme="minorHAnsi"/>
                <w:color w:val="363435"/>
                <w:spacing w:val="-6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>m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hods</w:t>
            </w:r>
          </w:p>
          <w:p w14:paraId="50346703" w14:textId="77777777" w:rsidR="00D240AA" w:rsidRPr="009856C7" w:rsidRDefault="009856C7">
            <w:pPr>
              <w:spacing w:line="200" w:lineRule="exact"/>
              <w:ind w:left="1333"/>
              <w:rPr>
                <w:rFonts w:asciiTheme="minorHAnsi" w:hAnsiTheme="minorHAnsi"/>
                <w:sz w:val="22"/>
                <w:szCs w:val="22"/>
              </w:rPr>
            </w:pP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o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>m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eet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ude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n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’</w:t>
            </w:r>
            <w:r w:rsidRPr="009856C7">
              <w:rPr>
                <w:rFonts w:asciiTheme="minorHAnsi" w:hAnsiTheme="minorHAnsi"/>
                <w:color w:val="363435"/>
                <w:spacing w:val="-7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v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y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ng</w:t>
            </w:r>
            <w:r w:rsidRPr="009856C7">
              <w:rPr>
                <w:rFonts w:asciiTheme="minorHAnsi" w:hAnsiTheme="minorHAnsi"/>
                <w:color w:val="363435"/>
                <w:spacing w:val="-8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needs</w:t>
            </w:r>
            <w:r w:rsidRPr="009856C7">
              <w:rPr>
                <w:rFonts w:asciiTheme="minorHAnsi" w:hAnsiTheme="minorHAnsi"/>
                <w:color w:val="363435"/>
                <w:spacing w:val="-6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and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n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s</w:t>
            </w:r>
          </w:p>
          <w:p w14:paraId="0560CC03" w14:textId="77777777" w:rsidR="00D240AA" w:rsidRPr="009856C7" w:rsidRDefault="009856C7">
            <w:pPr>
              <w:tabs>
                <w:tab w:val="left" w:pos="1320"/>
              </w:tabs>
              <w:spacing w:before="12" w:line="200" w:lineRule="exact"/>
              <w:ind w:left="1333" w:right="954" w:hanging="308"/>
              <w:rPr>
                <w:rFonts w:asciiTheme="minorHAnsi" w:hAnsiTheme="minorHAnsi"/>
                <w:sz w:val="22"/>
                <w:szCs w:val="22"/>
              </w:rPr>
            </w:pPr>
            <w:r w:rsidRPr="009856C7">
              <w:rPr>
                <w:rFonts w:asciiTheme="minorHAnsi" w:eastAsia="Segoe MDL2 Assets" w:hAnsiTheme="minorHAnsi" w:cs="Segoe MDL2 Assets"/>
                <w:color w:val="363435"/>
                <w:w w:val="45"/>
                <w:sz w:val="22"/>
                <w:szCs w:val="22"/>
              </w:rPr>
              <w:t></w:t>
            </w:r>
            <w:r w:rsidRPr="009856C7">
              <w:rPr>
                <w:rFonts w:asciiTheme="minorHAnsi" w:eastAsia="Segoe MDL2 Assets" w:hAnsiTheme="minorHAnsi" w:cs="Segoe MDL2 Assets"/>
                <w:color w:val="363435"/>
                <w:sz w:val="22"/>
                <w:szCs w:val="22"/>
              </w:rPr>
              <w:tab/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Exce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n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pacing w:val="-6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co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>mm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un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ca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o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,</w:t>
            </w:r>
            <w:r w:rsidRPr="009856C7">
              <w:rPr>
                <w:rFonts w:asciiTheme="minorHAnsi" w:hAnsiTheme="minorHAnsi"/>
                <w:color w:val="363435"/>
                <w:spacing w:val="-11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w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he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h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pacing w:val="-8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ea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d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ng</w:t>
            </w:r>
            <w:r w:rsidRPr="009856C7">
              <w:rPr>
                <w:rFonts w:asciiTheme="minorHAnsi" w:hAnsiTheme="minorHAnsi"/>
                <w:color w:val="363435"/>
                <w:spacing w:val="-8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c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v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y</w:t>
            </w:r>
            <w:r w:rsidRPr="009856C7">
              <w:rPr>
                <w:rFonts w:asciiTheme="minorHAnsi" w:hAnsiTheme="minorHAnsi"/>
                <w:color w:val="363435"/>
                <w:spacing w:val="-9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and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en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g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ti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c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y</w:t>
            </w:r>
            <w:r w:rsidRPr="009856C7">
              <w:rPr>
                <w:rFonts w:asciiTheme="minorHAnsi" w:hAnsiTheme="minorHAnsi"/>
                <w:color w:val="363435"/>
                <w:spacing w:val="-12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o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ude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n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color w:val="363435"/>
                <w:spacing w:val="-8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or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b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u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il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d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ng</w:t>
            </w:r>
            <w:r w:rsidRPr="009856C7">
              <w:rPr>
                <w:rFonts w:asciiTheme="minorHAnsi" w:hAnsiTheme="minorHAnsi"/>
                <w:color w:val="363435"/>
                <w:spacing w:val="-8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app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o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pacing w:val="-6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w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h s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ud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n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s,</w:t>
            </w:r>
            <w:r w:rsidRPr="009856C7">
              <w:rPr>
                <w:rFonts w:asciiTheme="minorHAnsi" w:hAnsiTheme="minorHAnsi"/>
                <w:color w:val="363435"/>
                <w:spacing w:val="-7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p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re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n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s,</w:t>
            </w:r>
            <w:r w:rsidRPr="009856C7">
              <w:rPr>
                <w:rFonts w:asciiTheme="minorHAnsi" w:hAnsiTheme="minorHAnsi"/>
                <w:color w:val="363435"/>
                <w:spacing w:val="-8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f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ac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u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lt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y</w:t>
            </w:r>
            <w:r w:rsidRPr="009856C7">
              <w:rPr>
                <w:rFonts w:asciiTheme="minorHAnsi" w:hAnsiTheme="minorHAnsi"/>
                <w:color w:val="363435"/>
                <w:spacing w:val="-7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n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d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ad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>m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n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ti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o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n</w:t>
            </w:r>
          </w:p>
          <w:p w14:paraId="6D7F5479" w14:textId="77777777" w:rsidR="00D240AA" w:rsidRPr="009856C7" w:rsidRDefault="009856C7">
            <w:pPr>
              <w:spacing w:line="220" w:lineRule="exact"/>
              <w:ind w:left="1025"/>
              <w:rPr>
                <w:rFonts w:asciiTheme="minorHAnsi" w:hAnsiTheme="minorHAnsi"/>
                <w:sz w:val="22"/>
                <w:szCs w:val="22"/>
              </w:rPr>
            </w:pPr>
            <w:r w:rsidRPr="009856C7">
              <w:rPr>
                <w:rFonts w:asciiTheme="minorHAnsi" w:eastAsia="Segoe MDL2 Assets" w:hAnsiTheme="minorHAnsi" w:cs="Segoe MDL2 Assets"/>
                <w:color w:val="363435"/>
                <w:w w:val="45"/>
                <w:sz w:val="22"/>
                <w:szCs w:val="22"/>
              </w:rPr>
              <w:t xml:space="preserve">        </w:t>
            </w:r>
            <w:r w:rsidRPr="009856C7">
              <w:rPr>
                <w:rFonts w:asciiTheme="minorHAnsi" w:eastAsia="Segoe MDL2 Assets" w:hAnsiTheme="minorHAnsi" w:cs="Segoe MDL2 Assets"/>
                <w:color w:val="363435"/>
                <w:spacing w:val="11"/>
                <w:w w:val="45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Pro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v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en</w:t>
            </w:r>
            <w:r w:rsidRPr="009856C7">
              <w:rPr>
                <w:rFonts w:asciiTheme="minorHAnsi" w:hAnsiTheme="minorHAnsi"/>
                <w:color w:val="363435"/>
                <w:spacing w:val="-5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p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o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b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em</w:t>
            </w:r>
            <w:r w:rsidRPr="009856C7">
              <w:rPr>
                <w:rFonts w:asciiTheme="minorHAnsi" w:hAnsiTheme="minorHAnsi"/>
                <w:color w:val="363435"/>
                <w:spacing w:val="-9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so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v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er</w:t>
            </w:r>
            <w:r w:rsidRPr="009856C7">
              <w:rPr>
                <w:rFonts w:asciiTheme="minorHAnsi" w:hAnsiTheme="minorHAnsi"/>
                <w:color w:val="363435"/>
                <w:spacing w:val="-4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wi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h</w:t>
            </w:r>
            <w:r w:rsidRPr="009856C7">
              <w:rPr>
                <w:rFonts w:asciiTheme="minorHAnsi" w:hAnsiTheme="minorHAnsi"/>
                <w:color w:val="363435"/>
                <w:spacing w:val="-5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ong</w:t>
            </w:r>
            <w:r w:rsidRPr="009856C7">
              <w:rPr>
                <w:rFonts w:asciiTheme="minorHAnsi" w:hAnsiTheme="minorHAnsi"/>
                <w:color w:val="363435"/>
                <w:spacing w:val="-7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o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g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an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z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on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,</w:t>
            </w:r>
            <w:r w:rsidRPr="009856C7">
              <w:rPr>
                <w:rFonts w:asciiTheme="minorHAnsi" w:hAnsiTheme="minorHAnsi"/>
                <w:color w:val="363435"/>
                <w:spacing w:val="-11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d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eg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ti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on</w:t>
            </w:r>
            <w:r w:rsidRPr="009856C7">
              <w:rPr>
                <w:rFonts w:asciiTheme="minorHAnsi" w:hAnsiTheme="minorHAnsi"/>
                <w:color w:val="363435"/>
                <w:spacing w:val="-8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n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d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>m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>m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ana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g</w:t>
            </w:r>
            <w:r w:rsidRPr="009856C7">
              <w:rPr>
                <w:rFonts w:asciiTheme="minorHAnsi" w:hAnsiTheme="minorHAnsi"/>
                <w:color w:val="363435"/>
                <w:spacing w:val="2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>m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ent</w:t>
            </w:r>
            <w:r w:rsidRPr="009856C7">
              <w:rPr>
                <w:rFonts w:asciiTheme="minorHAnsi" w:hAnsiTheme="minorHAnsi"/>
                <w:color w:val="363435"/>
                <w:spacing w:val="-9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k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s</w:t>
            </w:r>
          </w:p>
          <w:p w14:paraId="48D88770" w14:textId="77777777" w:rsidR="00D240AA" w:rsidRPr="009856C7" w:rsidRDefault="009856C7">
            <w:pPr>
              <w:tabs>
                <w:tab w:val="left" w:pos="1320"/>
              </w:tabs>
              <w:spacing w:before="14" w:line="200" w:lineRule="exact"/>
              <w:ind w:left="1333" w:right="1129" w:hanging="308"/>
              <w:rPr>
                <w:rFonts w:asciiTheme="minorHAnsi" w:hAnsiTheme="minorHAnsi"/>
                <w:sz w:val="22"/>
                <w:szCs w:val="22"/>
              </w:rPr>
            </w:pPr>
            <w:r w:rsidRPr="009856C7">
              <w:rPr>
                <w:rFonts w:asciiTheme="minorHAnsi" w:eastAsia="Segoe MDL2 Assets" w:hAnsiTheme="minorHAnsi" w:cs="Segoe MDL2 Assets"/>
                <w:color w:val="363435"/>
                <w:w w:val="45"/>
                <w:sz w:val="22"/>
                <w:szCs w:val="22"/>
              </w:rPr>
              <w:t></w:t>
            </w:r>
            <w:r w:rsidRPr="009856C7">
              <w:rPr>
                <w:rFonts w:asciiTheme="minorHAnsi" w:eastAsia="Segoe MDL2 Assets" w:hAnsiTheme="minorHAnsi" w:cs="Segoe MDL2 Assets"/>
                <w:color w:val="363435"/>
                <w:sz w:val="22"/>
                <w:szCs w:val="22"/>
              </w:rPr>
              <w:tab/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C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ea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v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pacing w:val="-6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p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o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f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o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nal</w:t>
            </w:r>
            <w:r w:rsidRPr="009856C7">
              <w:rPr>
                <w:rFonts w:asciiTheme="minorHAnsi" w:hAnsiTheme="minorHAnsi"/>
                <w:color w:val="363435"/>
                <w:spacing w:val="-10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u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z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ng</w:t>
            </w:r>
            <w:r w:rsidRPr="009856C7">
              <w:rPr>
                <w:rFonts w:asciiTheme="minorHAnsi" w:hAnsiTheme="minorHAnsi"/>
                <w:color w:val="363435"/>
                <w:spacing w:val="-8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echn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o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o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g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y</w:t>
            </w:r>
            <w:r w:rsidRPr="009856C7">
              <w:rPr>
                <w:rFonts w:asciiTheme="minorHAnsi" w:hAnsiTheme="minorHAnsi"/>
                <w:color w:val="363435"/>
                <w:spacing w:val="-10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(S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>m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pacing w:val="-4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B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o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ds,</w:t>
            </w:r>
            <w:r w:rsidRPr="009856C7">
              <w:rPr>
                <w:rFonts w:asciiTheme="minorHAnsi" w:hAnsiTheme="minorHAnsi"/>
                <w:color w:val="363435"/>
                <w:spacing w:val="-6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>m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pacing w:val="-7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2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b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,</w:t>
            </w:r>
            <w:r w:rsidRPr="009856C7">
              <w:rPr>
                <w:rFonts w:asciiTheme="minorHAnsi" w:hAnsiTheme="minorHAnsi"/>
                <w:color w:val="363435"/>
                <w:spacing w:val="-8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P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ds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)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,</w:t>
            </w:r>
            <w:r w:rsidRPr="009856C7">
              <w:rPr>
                <w:rFonts w:asciiTheme="minorHAnsi" w:hAnsiTheme="minorHAnsi"/>
                <w:color w:val="363435"/>
                <w:spacing w:val="-7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m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ri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color w:val="363435"/>
                <w:spacing w:val="-9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and</w:t>
            </w:r>
            <w:r w:rsidRPr="009856C7">
              <w:rPr>
                <w:rFonts w:asciiTheme="minorHAnsi" w:hAnsiTheme="minorHAnsi"/>
                <w:color w:val="363435"/>
                <w:spacing w:val="-5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o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u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c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 xml:space="preserve">es 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o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c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pacing w:val="-7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>m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g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na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ti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v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pacing w:val="-9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on</w:t>
            </w:r>
            <w:r w:rsidRPr="009856C7">
              <w:rPr>
                <w:rFonts w:asciiTheme="minorHAnsi" w:hAnsiTheme="minorHAnsi"/>
                <w:color w:val="363435"/>
                <w:spacing w:val="-7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p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pacing w:val="2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n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color w:val="363435"/>
                <w:spacing w:val="-4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nd</w:t>
            </w:r>
            <w:r w:rsidRPr="009856C7">
              <w:rPr>
                <w:rFonts w:asciiTheme="minorHAnsi" w:hAnsiTheme="minorHAnsi"/>
                <w:color w:val="363435"/>
                <w:spacing w:val="-5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p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ay</w:t>
            </w:r>
            <w:r w:rsidRPr="009856C7">
              <w:rPr>
                <w:rFonts w:asciiTheme="minorHAnsi" w:hAnsiTheme="minorHAnsi"/>
                <w:color w:val="363435"/>
                <w:spacing w:val="-5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opp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o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rt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u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n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s.</w:t>
            </w:r>
          </w:p>
        </w:tc>
        <w:tc>
          <w:tcPr>
            <w:tcW w:w="337" w:type="dxa"/>
            <w:gridSpan w:val="2"/>
            <w:tcBorders>
              <w:top w:val="nil"/>
              <w:left w:val="single" w:sz="8" w:space="0" w:color="363435"/>
              <w:bottom w:val="single" w:sz="4" w:space="0" w:color="96989A"/>
              <w:right w:val="nil"/>
            </w:tcBorders>
          </w:tcPr>
          <w:p w14:paraId="35D0B9AA" w14:textId="77777777" w:rsidR="00D240AA" w:rsidRPr="009856C7" w:rsidRDefault="00D240A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240AA" w:rsidRPr="009856C7" w14:paraId="706D1971" w14:textId="77777777">
        <w:trPr>
          <w:trHeight w:hRule="exact" w:val="397"/>
        </w:trPr>
        <w:tc>
          <w:tcPr>
            <w:tcW w:w="6368" w:type="dxa"/>
            <w:tcBorders>
              <w:top w:val="nil"/>
              <w:left w:val="single" w:sz="8" w:space="0" w:color="363435"/>
              <w:bottom w:val="nil"/>
              <w:right w:val="single" w:sz="4" w:space="0" w:color="96989A"/>
            </w:tcBorders>
          </w:tcPr>
          <w:p w14:paraId="0A117929" w14:textId="77777777" w:rsidR="00D240AA" w:rsidRPr="009856C7" w:rsidRDefault="00D240AA">
            <w:pPr>
              <w:spacing w:before="2" w:line="180" w:lineRule="exact"/>
              <w:rPr>
                <w:rFonts w:asciiTheme="minorHAnsi" w:hAnsiTheme="minorHAnsi"/>
                <w:sz w:val="22"/>
                <w:szCs w:val="22"/>
              </w:rPr>
            </w:pPr>
          </w:p>
          <w:p w14:paraId="5B61D815" w14:textId="77777777" w:rsidR="00D240AA" w:rsidRPr="009856C7" w:rsidRDefault="009856C7">
            <w:pPr>
              <w:ind w:left="717"/>
              <w:rPr>
                <w:rFonts w:asciiTheme="minorHAnsi" w:hAnsiTheme="minorHAnsi"/>
                <w:sz w:val="22"/>
                <w:szCs w:val="22"/>
              </w:rPr>
            </w:pPr>
            <w:r w:rsidRPr="009856C7">
              <w:rPr>
                <w:rFonts w:asciiTheme="minorHAnsi" w:hAnsiTheme="minorHAnsi"/>
                <w:b/>
                <w:color w:val="363435"/>
                <w:spacing w:val="1"/>
                <w:w w:val="87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b/>
                <w:color w:val="363435"/>
                <w:spacing w:val="-1"/>
                <w:w w:val="151"/>
                <w:sz w:val="22"/>
                <w:szCs w:val="22"/>
              </w:rPr>
              <w:t>d</w:t>
            </w:r>
            <w:r w:rsidRPr="009856C7">
              <w:rPr>
                <w:rFonts w:asciiTheme="minorHAnsi" w:hAnsiTheme="minorHAnsi"/>
                <w:b/>
                <w:color w:val="363435"/>
                <w:spacing w:val="1"/>
                <w:w w:val="152"/>
                <w:sz w:val="22"/>
                <w:szCs w:val="22"/>
              </w:rPr>
              <w:t>u</w:t>
            </w:r>
            <w:r w:rsidRPr="009856C7">
              <w:rPr>
                <w:rFonts w:asciiTheme="minorHAnsi" w:hAnsiTheme="minorHAnsi"/>
                <w:b/>
                <w:color w:val="363435"/>
                <w:w w:val="171"/>
                <w:sz w:val="22"/>
                <w:szCs w:val="22"/>
              </w:rPr>
              <w:t>ca</w:t>
            </w:r>
            <w:r w:rsidRPr="009856C7">
              <w:rPr>
                <w:rFonts w:asciiTheme="minorHAnsi" w:hAnsiTheme="minorHAnsi"/>
                <w:b/>
                <w:color w:val="363435"/>
                <w:spacing w:val="-3"/>
                <w:w w:val="17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b/>
                <w:color w:val="363435"/>
                <w:spacing w:val="1"/>
                <w:w w:val="13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b/>
                <w:color w:val="363435"/>
                <w:spacing w:val="-2"/>
                <w:w w:val="163"/>
                <w:sz w:val="22"/>
                <w:szCs w:val="22"/>
              </w:rPr>
              <w:t>o</w:t>
            </w:r>
            <w:r w:rsidRPr="009856C7">
              <w:rPr>
                <w:rFonts w:asciiTheme="minorHAnsi" w:hAnsiTheme="minorHAnsi"/>
                <w:b/>
                <w:color w:val="363435"/>
                <w:w w:val="154"/>
                <w:sz w:val="22"/>
                <w:szCs w:val="22"/>
              </w:rPr>
              <w:t>n</w:t>
            </w:r>
          </w:p>
        </w:tc>
        <w:tc>
          <w:tcPr>
            <w:tcW w:w="3969" w:type="dxa"/>
            <w:tcBorders>
              <w:top w:val="single" w:sz="4" w:space="0" w:color="96989A"/>
              <w:left w:val="single" w:sz="4" w:space="0" w:color="96989A"/>
              <w:bottom w:val="nil"/>
              <w:right w:val="single" w:sz="8" w:space="0" w:color="363435"/>
            </w:tcBorders>
            <w:shd w:val="clear" w:color="auto" w:fill="E5E6E7"/>
          </w:tcPr>
          <w:p w14:paraId="53AB94B0" w14:textId="77777777" w:rsidR="00D240AA" w:rsidRPr="009856C7" w:rsidRDefault="00D240AA">
            <w:pPr>
              <w:spacing w:before="7" w:line="120" w:lineRule="exact"/>
              <w:rPr>
                <w:rFonts w:asciiTheme="minorHAnsi" w:hAnsiTheme="minorHAnsi"/>
                <w:sz w:val="22"/>
                <w:szCs w:val="22"/>
              </w:rPr>
            </w:pPr>
          </w:p>
          <w:p w14:paraId="787415D3" w14:textId="77777777" w:rsidR="00D240AA" w:rsidRPr="009856C7" w:rsidRDefault="009856C7">
            <w:pPr>
              <w:ind w:left="70"/>
              <w:rPr>
                <w:rFonts w:asciiTheme="minorHAnsi" w:eastAsia="Trebuchet MS" w:hAnsiTheme="minorHAnsi" w:cs="Trebuchet MS"/>
                <w:sz w:val="22"/>
                <w:szCs w:val="22"/>
              </w:rPr>
            </w:pPr>
            <w:r w:rsidRPr="009856C7">
              <w:rPr>
                <w:rFonts w:asciiTheme="minorHAnsi" w:eastAsia="Trebuchet MS" w:hAnsiTheme="minorHAnsi" w:cs="Trebuchet MS"/>
                <w:color w:val="363435"/>
                <w:sz w:val="22"/>
                <w:szCs w:val="22"/>
              </w:rPr>
              <w:t>Margins: .75”</w:t>
            </w:r>
          </w:p>
        </w:tc>
        <w:tc>
          <w:tcPr>
            <w:tcW w:w="85" w:type="dxa"/>
            <w:tcBorders>
              <w:top w:val="single" w:sz="4" w:space="0" w:color="96989A"/>
              <w:left w:val="single" w:sz="8" w:space="0" w:color="363435"/>
              <w:bottom w:val="nil"/>
              <w:right w:val="single" w:sz="4" w:space="0" w:color="96989A"/>
            </w:tcBorders>
            <w:shd w:val="clear" w:color="auto" w:fill="E5E6E7"/>
          </w:tcPr>
          <w:p w14:paraId="18764374" w14:textId="77777777" w:rsidR="00D240AA" w:rsidRPr="009856C7" w:rsidRDefault="00D240A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2" w:type="dxa"/>
            <w:tcBorders>
              <w:top w:val="nil"/>
              <w:left w:val="single" w:sz="4" w:space="0" w:color="96989A"/>
              <w:bottom w:val="nil"/>
              <w:right w:val="nil"/>
            </w:tcBorders>
            <w:shd w:val="clear" w:color="auto" w:fill="363435"/>
          </w:tcPr>
          <w:p w14:paraId="0C06801A" w14:textId="77777777" w:rsidR="00D240AA" w:rsidRPr="009856C7" w:rsidRDefault="00D240A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240AA" w:rsidRPr="009856C7" w14:paraId="52938F50" w14:textId="77777777">
        <w:trPr>
          <w:trHeight w:hRule="exact" w:val="677"/>
        </w:trPr>
        <w:tc>
          <w:tcPr>
            <w:tcW w:w="6368" w:type="dxa"/>
            <w:tcBorders>
              <w:top w:val="nil"/>
              <w:left w:val="single" w:sz="8" w:space="0" w:color="363435"/>
              <w:bottom w:val="nil"/>
              <w:right w:val="single" w:sz="4" w:space="0" w:color="96989A"/>
            </w:tcBorders>
          </w:tcPr>
          <w:p w14:paraId="24760681" w14:textId="77777777" w:rsidR="00D240AA" w:rsidRPr="009856C7" w:rsidRDefault="009856C7">
            <w:pPr>
              <w:spacing w:line="200" w:lineRule="exact"/>
              <w:ind w:left="1025"/>
              <w:rPr>
                <w:rFonts w:asciiTheme="minorHAnsi" w:hAnsiTheme="minorHAnsi"/>
                <w:sz w:val="22"/>
                <w:szCs w:val="22"/>
              </w:rPr>
            </w:pPr>
            <w:r w:rsidRPr="009856C7">
              <w:rPr>
                <w:rFonts w:asciiTheme="minorHAnsi" w:hAnsiTheme="minorHAnsi"/>
                <w:b/>
                <w:color w:val="363435"/>
                <w:spacing w:val="-1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u</w:t>
            </w:r>
            <w:r w:rsidRPr="009856C7">
              <w:rPr>
                <w:rFonts w:asciiTheme="minorHAnsi" w:hAnsiTheme="minorHAnsi"/>
                <w:b/>
                <w:color w:val="363435"/>
                <w:spacing w:val="-1"/>
                <w:sz w:val="22"/>
                <w:szCs w:val="22"/>
              </w:rPr>
              <w:t>b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urn</w:t>
            </w:r>
            <w:r w:rsidRPr="009856C7">
              <w:rPr>
                <w:rFonts w:asciiTheme="minorHAnsi" w:hAnsiTheme="minorHAnsi"/>
                <w:b/>
                <w:color w:val="363435"/>
                <w:spacing w:val="-6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b/>
                <w:color w:val="363435"/>
                <w:spacing w:val="-1"/>
                <w:sz w:val="22"/>
                <w:szCs w:val="22"/>
              </w:rPr>
              <w:t>U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niv</w:t>
            </w:r>
            <w:r w:rsidRPr="009856C7">
              <w:rPr>
                <w:rFonts w:asciiTheme="minorHAnsi" w:hAnsiTheme="minorHAnsi"/>
                <w:b/>
                <w:color w:val="363435"/>
                <w:spacing w:val="1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b/>
                <w:color w:val="363435"/>
                <w:spacing w:val="-2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b/>
                <w:color w:val="363435"/>
                <w:spacing w:val="-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b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y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,</w:t>
            </w:r>
            <w:r w:rsidRPr="009856C7">
              <w:rPr>
                <w:rFonts w:asciiTheme="minorHAnsi" w:hAnsiTheme="minorHAnsi"/>
                <w:color w:val="363435"/>
                <w:spacing w:val="-9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ub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u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n,</w:t>
            </w:r>
            <w:r w:rsidRPr="009856C7">
              <w:rPr>
                <w:rFonts w:asciiTheme="minorHAnsi" w:hAnsiTheme="minorHAnsi"/>
                <w:color w:val="363435"/>
                <w:spacing w:val="-6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L</w:t>
            </w:r>
          </w:p>
          <w:p w14:paraId="5EE43F7B" w14:textId="77777777" w:rsidR="00D240AA" w:rsidRPr="009856C7" w:rsidRDefault="009856C7">
            <w:pPr>
              <w:spacing w:line="200" w:lineRule="exact"/>
              <w:ind w:left="1025"/>
              <w:rPr>
                <w:rFonts w:asciiTheme="minorHAnsi" w:hAnsiTheme="minorHAnsi"/>
                <w:sz w:val="22"/>
                <w:szCs w:val="22"/>
              </w:rPr>
            </w:pP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Bache</w:t>
            </w:r>
            <w:r w:rsidRPr="009856C7">
              <w:rPr>
                <w:rFonts w:asciiTheme="minorHAnsi" w:hAnsiTheme="minorHAnsi"/>
                <w:i/>
                <w:color w:val="363435"/>
                <w:spacing w:val="-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or</w:t>
            </w:r>
            <w:r w:rsidRPr="009856C7">
              <w:rPr>
                <w:rFonts w:asciiTheme="minorHAnsi" w:hAnsiTheme="minorHAnsi"/>
                <w:i/>
                <w:color w:val="363435"/>
                <w:spacing w:val="-7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i/>
                <w:color w:val="363435"/>
                <w:spacing w:val="-2"/>
                <w:sz w:val="22"/>
                <w:szCs w:val="22"/>
              </w:rPr>
              <w:t>o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f S</w:t>
            </w:r>
            <w:r w:rsidRPr="009856C7">
              <w:rPr>
                <w:rFonts w:asciiTheme="minorHAnsi" w:hAnsiTheme="minorHAnsi"/>
                <w:i/>
                <w:color w:val="363435"/>
                <w:spacing w:val="-2"/>
                <w:sz w:val="22"/>
                <w:szCs w:val="22"/>
              </w:rPr>
              <w:t>c</w:t>
            </w:r>
            <w:r w:rsidRPr="009856C7">
              <w:rPr>
                <w:rFonts w:asciiTheme="minorHAnsi" w:hAnsiTheme="minorHAnsi"/>
                <w:i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i/>
                <w:color w:val="363435"/>
                <w:spacing w:val="-2"/>
                <w:sz w:val="22"/>
                <w:szCs w:val="22"/>
              </w:rPr>
              <w:t>n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ce</w:t>
            </w:r>
            <w:r w:rsidRPr="009856C7">
              <w:rPr>
                <w:rFonts w:asciiTheme="minorHAnsi" w:hAnsiTheme="minorHAnsi"/>
                <w:i/>
                <w:color w:val="363435"/>
                <w:spacing w:val="-8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i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n</w:t>
            </w:r>
            <w:r w:rsidRPr="009856C7">
              <w:rPr>
                <w:rFonts w:asciiTheme="minorHAnsi" w:hAnsiTheme="minorHAnsi"/>
                <w:i/>
                <w:color w:val="363435"/>
                <w:spacing w:val="-1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Ea</w:t>
            </w:r>
            <w:r w:rsidRPr="009856C7">
              <w:rPr>
                <w:rFonts w:asciiTheme="minorHAnsi" w:hAnsiTheme="minorHAnsi"/>
                <w:i/>
                <w:color w:val="363435"/>
                <w:spacing w:val="-2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i/>
                <w:color w:val="363435"/>
                <w:spacing w:val="-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y</w:t>
            </w:r>
            <w:r w:rsidRPr="009856C7">
              <w:rPr>
                <w:rFonts w:asciiTheme="minorHAnsi" w:hAnsiTheme="minorHAnsi"/>
                <w:i/>
                <w:color w:val="363435"/>
                <w:spacing w:val="-4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Chi</w:t>
            </w:r>
            <w:r w:rsidRPr="009856C7">
              <w:rPr>
                <w:rFonts w:asciiTheme="minorHAnsi" w:hAnsiTheme="minorHAnsi"/>
                <w:i/>
                <w:color w:val="363435"/>
                <w:spacing w:val="-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dhood</w:t>
            </w:r>
            <w:r w:rsidRPr="009856C7">
              <w:rPr>
                <w:rFonts w:asciiTheme="minorHAnsi" w:hAnsiTheme="minorHAnsi"/>
                <w:i/>
                <w:color w:val="363435"/>
                <w:spacing w:val="-8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i/>
                <w:color w:val="363435"/>
                <w:spacing w:val="-2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duc</w:t>
            </w:r>
            <w:r w:rsidRPr="009856C7">
              <w:rPr>
                <w:rFonts w:asciiTheme="minorHAnsi" w:hAnsiTheme="minorHAnsi"/>
                <w:i/>
                <w:color w:val="363435"/>
                <w:spacing w:val="-2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i/>
                <w:color w:val="363435"/>
                <w:spacing w:val="1"/>
                <w:sz w:val="22"/>
                <w:szCs w:val="22"/>
              </w:rPr>
              <w:t>ti</w:t>
            </w:r>
            <w:r w:rsidRPr="009856C7">
              <w:rPr>
                <w:rFonts w:asciiTheme="minorHAnsi" w:hAnsiTheme="minorHAnsi"/>
                <w:i/>
                <w:color w:val="363435"/>
                <w:spacing w:val="-2"/>
                <w:sz w:val="22"/>
                <w:szCs w:val="22"/>
              </w:rPr>
              <w:t>o</w:t>
            </w:r>
            <w:r w:rsidRPr="009856C7">
              <w:rPr>
                <w:rFonts w:asciiTheme="minorHAnsi" w:hAnsiTheme="minorHAnsi"/>
                <w:i/>
                <w:color w:val="363435"/>
                <w:spacing w:val="2"/>
                <w:sz w:val="22"/>
                <w:szCs w:val="22"/>
              </w:rPr>
              <w:t>n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,</w:t>
            </w:r>
            <w:r w:rsidRPr="009856C7">
              <w:rPr>
                <w:rFonts w:asciiTheme="minorHAnsi" w:hAnsiTheme="minorHAnsi"/>
                <w:color w:val="363435"/>
                <w:spacing w:val="-8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Ma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y</w:t>
            </w:r>
            <w:r w:rsidRPr="009856C7">
              <w:rPr>
                <w:rFonts w:asciiTheme="minorHAnsi" w:hAnsiTheme="minorHAnsi"/>
                <w:color w:val="363435"/>
                <w:spacing w:val="-5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2014</w:t>
            </w:r>
          </w:p>
          <w:p w14:paraId="7564297F" w14:textId="77777777" w:rsidR="00D240AA" w:rsidRPr="009856C7" w:rsidRDefault="009856C7">
            <w:pPr>
              <w:spacing w:line="200" w:lineRule="exact"/>
              <w:ind w:left="1025"/>
              <w:rPr>
                <w:rFonts w:asciiTheme="minorHAnsi" w:hAnsiTheme="minorHAnsi"/>
                <w:sz w:val="22"/>
                <w:szCs w:val="22"/>
              </w:rPr>
            </w:pP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G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P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: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3.52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/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4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.0</w:t>
            </w:r>
          </w:p>
        </w:tc>
        <w:tc>
          <w:tcPr>
            <w:tcW w:w="3969" w:type="dxa"/>
            <w:tcBorders>
              <w:top w:val="nil"/>
              <w:left w:val="single" w:sz="4" w:space="0" w:color="96989A"/>
              <w:bottom w:val="nil"/>
              <w:right w:val="single" w:sz="8" w:space="0" w:color="363435"/>
            </w:tcBorders>
            <w:shd w:val="clear" w:color="auto" w:fill="E5E6E7"/>
          </w:tcPr>
          <w:p w14:paraId="1E98E8D8" w14:textId="77777777" w:rsidR="00D240AA" w:rsidRPr="009856C7" w:rsidRDefault="009856C7">
            <w:pPr>
              <w:spacing w:line="200" w:lineRule="exact"/>
              <w:ind w:left="70"/>
              <w:rPr>
                <w:rFonts w:asciiTheme="minorHAnsi" w:eastAsia="Trebuchet MS" w:hAnsiTheme="minorHAnsi" w:cs="Trebuchet MS"/>
                <w:sz w:val="22"/>
                <w:szCs w:val="22"/>
              </w:rPr>
            </w:pPr>
            <w:r w:rsidRPr="009856C7">
              <w:rPr>
                <w:rFonts w:asciiTheme="minorHAnsi" w:eastAsia="Trebuchet MS" w:hAnsiTheme="minorHAnsi" w:cs="Trebuchet MS"/>
                <w:color w:val="363435"/>
                <w:sz w:val="22"/>
                <w:szCs w:val="22"/>
              </w:rPr>
              <w:t xml:space="preserve">Name: </w:t>
            </w:r>
            <w:r w:rsidRPr="009856C7">
              <w:rPr>
                <w:rFonts w:asciiTheme="minorHAnsi" w:eastAsia="Trebuchet MS" w:hAnsiTheme="minorHAnsi" w:cs="Trebuchet MS"/>
                <w:color w:val="363435"/>
                <w:spacing w:val="-9"/>
                <w:sz w:val="22"/>
                <w:szCs w:val="22"/>
              </w:rPr>
              <w:t>P</w:t>
            </w:r>
            <w:r w:rsidRPr="009856C7">
              <w:rPr>
                <w:rFonts w:asciiTheme="minorHAnsi" w:eastAsia="Trebuchet MS" w:hAnsiTheme="minorHAnsi" w:cs="Trebuchet MS"/>
                <w:color w:val="363435"/>
                <w:sz w:val="22"/>
                <w:szCs w:val="22"/>
              </w:rPr>
              <w:t>erpetua</w:t>
            </w:r>
            <w:r w:rsidRPr="009856C7">
              <w:rPr>
                <w:rFonts w:asciiTheme="minorHAnsi" w:eastAsia="Trebuchet MS" w:hAnsiTheme="minorHAnsi" w:cs="Trebuchet MS"/>
                <w:color w:val="363435"/>
                <w:spacing w:val="-4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eastAsia="Trebuchet MS" w:hAnsiTheme="minorHAnsi" w:cs="Trebuchet MS"/>
                <w:color w:val="363435"/>
                <w:spacing w:val="-8"/>
                <w:sz w:val="22"/>
                <w:szCs w:val="22"/>
              </w:rPr>
              <w:t>T</w:t>
            </w:r>
            <w:r w:rsidRPr="009856C7">
              <w:rPr>
                <w:rFonts w:asciiTheme="minorHAnsi" w:eastAsia="Trebuchet MS" w:hAnsiTheme="minorHAnsi" w:cs="Trebuchet MS"/>
                <w:color w:val="363435"/>
                <w:sz w:val="22"/>
                <w:szCs w:val="22"/>
              </w:rPr>
              <w:t>itling 16 pt</w:t>
            </w:r>
          </w:p>
          <w:p w14:paraId="6B297C1C" w14:textId="77777777" w:rsidR="00D240AA" w:rsidRPr="009856C7" w:rsidRDefault="009856C7">
            <w:pPr>
              <w:spacing w:before="7"/>
              <w:ind w:left="70"/>
              <w:rPr>
                <w:rFonts w:asciiTheme="minorHAnsi" w:eastAsia="Trebuchet MS" w:hAnsiTheme="minorHAnsi" w:cs="Trebuchet MS"/>
                <w:sz w:val="22"/>
                <w:szCs w:val="22"/>
              </w:rPr>
            </w:pPr>
            <w:r w:rsidRPr="009856C7">
              <w:rPr>
                <w:rFonts w:asciiTheme="minorHAnsi" w:eastAsia="Trebuchet MS" w:hAnsiTheme="minorHAnsi" w:cs="Trebuchet MS"/>
                <w:color w:val="363435"/>
                <w:sz w:val="22"/>
                <w:szCs w:val="22"/>
              </w:rPr>
              <w:t xml:space="preserve">Section Headings: </w:t>
            </w:r>
            <w:r w:rsidRPr="009856C7">
              <w:rPr>
                <w:rFonts w:asciiTheme="minorHAnsi" w:eastAsia="Trebuchet MS" w:hAnsiTheme="minorHAnsi" w:cs="Trebuchet MS"/>
                <w:color w:val="363435"/>
                <w:spacing w:val="-9"/>
                <w:sz w:val="22"/>
                <w:szCs w:val="22"/>
              </w:rPr>
              <w:t>P</w:t>
            </w:r>
            <w:r w:rsidRPr="009856C7">
              <w:rPr>
                <w:rFonts w:asciiTheme="minorHAnsi" w:eastAsia="Trebuchet MS" w:hAnsiTheme="minorHAnsi" w:cs="Trebuchet MS"/>
                <w:color w:val="363435"/>
                <w:sz w:val="22"/>
                <w:szCs w:val="22"/>
              </w:rPr>
              <w:t>erpetua</w:t>
            </w:r>
            <w:r w:rsidRPr="009856C7">
              <w:rPr>
                <w:rFonts w:asciiTheme="minorHAnsi" w:eastAsia="Trebuchet MS" w:hAnsiTheme="minorHAnsi" w:cs="Trebuchet MS"/>
                <w:color w:val="363435"/>
                <w:spacing w:val="-4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eastAsia="Trebuchet MS" w:hAnsiTheme="minorHAnsi" w:cs="Trebuchet MS"/>
                <w:color w:val="363435"/>
                <w:spacing w:val="-8"/>
                <w:sz w:val="22"/>
                <w:szCs w:val="22"/>
              </w:rPr>
              <w:t>T</w:t>
            </w:r>
            <w:r w:rsidRPr="009856C7">
              <w:rPr>
                <w:rFonts w:asciiTheme="minorHAnsi" w:eastAsia="Trebuchet MS" w:hAnsiTheme="minorHAnsi" w:cs="Trebuchet MS"/>
                <w:color w:val="363435"/>
                <w:sz w:val="22"/>
                <w:szCs w:val="22"/>
              </w:rPr>
              <w:t>itling 11 pt</w:t>
            </w:r>
          </w:p>
          <w:p w14:paraId="318B2F9D" w14:textId="77777777" w:rsidR="00D240AA" w:rsidRPr="009856C7" w:rsidRDefault="009856C7">
            <w:pPr>
              <w:spacing w:before="7" w:line="220" w:lineRule="exact"/>
              <w:ind w:left="70"/>
              <w:rPr>
                <w:rFonts w:asciiTheme="minorHAnsi" w:eastAsia="Trebuchet MS" w:hAnsiTheme="minorHAnsi" w:cs="Trebuchet MS"/>
                <w:sz w:val="22"/>
                <w:szCs w:val="22"/>
              </w:rPr>
            </w:pPr>
            <w:r w:rsidRPr="009856C7">
              <w:rPr>
                <w:rFonts w:asciiTheme="minorHAnsi" w:eastAsia="Trebuchet MS" w:hAnsiTheme="minorHAnsi" w:cs="Trebuchet MS"/>
                <w:color w:val="363435"/>
                <w:position w:val="-1"/>
                <w:sz w:val="22"/>
                <w:szCs w:val="22"/>
              </w:rPr>
              <w:t>Content:</w:t>
            </w:r>
            <w:r w:rsidRPr="009856C7">
              <w:rPr>
                <w:rFonts w:asciiTheme="minorHAnsi" w:eastAsia="Trebuchet MS" w:hAnsiTheme="minorHAnsi" w:cs="Trebuchet MS"/>
                <w:color w:val="363435"/>
                <w:spacing w:val="-4"/>
                <w:position w:val="-1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eastAsia="Trebuchet MS" w:hAnsiTheme="minorHAnsi" w:cs="Trebuchet MS"/>
                <w:color w:val="363435"/>
                <w:spacing w:val="-8"/>
                <w:position w:val="-1"/>
                <w:sz w:val="22"/>
                <w:szCs w:val="22"/>
              </w:rPr>
              <w:t>T</w:t>
            </w:r>
            <w:r w:rsidRPr="009856C7">
              <w:rPr>
                <w:rFonts w:asciiTheme="minorHAnsi" w:eastAsia="Trebuchet MS" w:hAnsiTheme="minorHAnsi" w:cs="Trebuchet MS"/>
                <w:color w:val="363435"/>
                <w:position w:val="-1"/>
                <w:sz w:val="22"/>
                <w:szCs w:val="22"/>
              </w:rPr>
              <w:t xml:space="preserve">imes New </w:t>
            </w:r>
            <w:r w:rsidRPr="009856C7">
              <w:rPr>
                <w:rFonts w:asciiTheme="minorHAnsi" w:eastAsia="Trebuchet MS" w:hAnsiTheme="minorHAnsi" w:cs="Trebuchet MS"/>
                <w:color w:val="363435"/>
                <w:spacing w:val="-8"/>
                <w:position w:val="-1"/>
                <w:sz w:val="22"/>
                <w:szCs w:val="22"/>
              </w:rPr>
              <w:t>R</w:t>
            </w:r>
            <w:r w:rsidRPr="009856C7">
              <w:rPr>
                <w:rFonts w:asciiTheme="minorHAnsi" w:eastAsia="Trebuchet MS" w:hAnsiTheme="minorHAnsi" w:cs="Trebuchet MS"/>
                <w:color w:val="363435"/>
                <w:position w:val="-1"/>
                <w:sz w:val="22"/>
                <w:szCs w:val="22"/>
              </w:rPr>
              <w:t>oman 11 pt</w:t>
            </w:r>
          </w:p>
        </w:tc>
        <w:tc>
          <w:tcPr>
            <w:tcW w:w="85" w:type="dxa"/>
            <w:tcBorders>
              <w:top w:val="nil"/>
              <w:left w:val="single" w:sz="8" w:space="0" w:color="363435"/>
              <w:bottom w:val="nil"/>
              <w:right w:val="single" w:sz="4" w:space="0" w:color="96989A"/>
            </w:tcBorders>
            <w:shd w:val="clear" w:color="auto" w:fill="E5E6E7"/>
          </w:tcPr>
          <w:p w14:paraId="43AE742D" w14:textId="77777777" w:rsidR="00D240AA" w:rsidRPr="009856C7" w:rsidRDefault="00D240A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2" w:type="dxa"/>
            <w:tcBorders>
              <w:top w:val="nil"/>
              <w:left w:val="single" w:sz="4" w:space="0" w:color="96989A"/>
              <w:bottom w:val="nil"/>
              <w:right w:val="nil"/>
            </w:tcBorders>
            <w:shd w:val="clear" w:color="auto" w:fill="363435"/>
          </w:tcPr>
          <w:p w14:paraId="16ABA988" w14:textId="77777777" w:rsidR="00D240AA" w:rsidRPr="009856C7" w:rsidRDefault="00D240A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240AA" w:rsidRPr="009856C7" w14:paraId="3CB2FAC5" w14:textId="77777777">
        <w:trPr>
          <w:trHeight w:hRule="exact" w:val="409"/>
        </w:trPr>
        <w:tc>
          <w:tcPr>
            <w:tcW w:w="6368" w:type="dxa"/>
            <w:tcBorders>
              <w:top w:val="nil"/>
              <w:left w:val="single" w:sz="8" w:space="0" w:color="363435"/>
              <w:bottom w:val="nil"/>
              <w:right w:val="single" w:sz="4" w:space="0" w:color="96989A"/>
            </w:tcBorders>
          </w:tcPr>
          <w:p w14:paraId="01EDBFCA" w14:textId="77777777" w:rsidR="00D240AA" w:rsidRPr="009856C7" w:rsidRDefault="009856C7">
            <w:pPr>
              <w:spacing w:line="180" w:lineRule="exact"/>
              <w:ind w:left="1025"/>
              <w:rPr>
                <w:rFonts w:asciiTheme="minorHAnsi" w:hAnsiTheme="minorHAnsi"/>
                <w:sz w:val="22"/>
                <w:szCs w:val="22"/>
              </w:rPr>
            </w:pPr>
            <w:r w:rsidRPr="009856C7">
              <w:rPr>
                <w:rFonts w:asciiTheme="minorHAnsi" w:eastAsia="Segoe MDL2 Assets" w:hAnsiTheme="minorHAnsi" w:cs="Segoe MDL2 Assets"/>
                <w:color w:val="363435"/>
                <w:w w:val="45"/>
                <w:sz w:val="22"/>
                <w:szCs w:val="22"/>
              </w:rPr>
              <w:t xml:space="preserve">        </w:t>
            </w:r>
            <w:r w:rsidRPr="009856C7">
              <w:rPr>
                <w:rFonts w:asciiTheme="minorHAnsi" w:eastAsia="Segoe MDL2 Assets" w:hAnsiTheme="minorHAnsi" w:cs="Segoe MDL2 Assets"/>
                <w:color w:val="363435"/>
                <w:spacing w:val="11"/>
                <w:w w:val="45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aba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>m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pacing w:val="-7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Cl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color w:val="363435"/>
                <w:spacing w:val="-4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&amp;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B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C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f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c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ti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o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n,</w:t>
            </w:r>
            <w:r w:rsidRPr="009856C7">
              <w:rPr>
                <w:rFonts w:asciiTheme="minorHAnsi" w:hAnsiTheme="minorHAnsi"/>
                <w:color w:val="363435"/>
                <w:spacing w:val="-10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Ea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y</w:t>
            </w:r>
            <w:r w:rsidRPr="009856C7">
              <w:rPr>
                <w:rFonts w:asciiTheme="minorHAnsi" w:hAnsiTheme="minorHAnsi"/>
                <w:color w:val="363435"/>
                <w:spacing w:val="-6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C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h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dhood</w:t>
            </w:r>
            <w:r w:rsidRPr="009856C7">
              <w:rPr>
                <w:rFonts w:asciiTheme="minorHAnsi" w:hAnsiTheme="minorHAnsi"/>
                <w:color w:val="363435"/>
                <w:spacing w:val="-10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Educa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on</w:t>
            </w:r>
          </w:p>
        </w:tc>
        <w:tc>
          <w:tcPr>
            <w:tcW w:w="3969" w:type="dxa"/>
            <w:tcBorders>
              <w:top w:val="nil"/>
              <w:left w:val="single" w:sz="4" w:space="0" w:color="96989A"/>
              <w:bottom w:val="nil"/>
              <w:right w:val="single" w:sz="8" w:space="0" w:color="363435"/>
            </w:tcBorders>
            <w:shd w:val="clear" w:color="auto" w:fill="363435"/>
          </w:tcPr>
          <w:p w14:paraId="18E3660D" w14:textId="77777777" w:rsidR="00D240AA" w:rsidRPr="009856C7" w:rsidRDefault="00D240A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85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363435"/>
          </w:tcPr>
          <w:p w14:paraId="66CEC701" w14:textId="77777777" w:rsidR="00D240AA" w:rsidRPr="009856C7" w:rsidRDefault="00D240A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363435"/>
          </w:tcPr>
          <w:p w14:paraId="25B570BE" w14:textId="77777777" w:rsidR="00D240AA" w:rsidRPr="009856C7" w:rsidRDefault="00D240A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240AA" w:rsidRPr="009856C7" w14:paraId="33DE1C05" w14:textId="77777777">
        <w:trPr>
          <w:trHeight w:hRule="exact" w:val="248"/>
        </w:trPr>
        <w:tc>
          <w:tcPr>
            <w:tcW w:w="10337" w:type="dxa"/>
            <w:gridSpan w:val="2"/>
            <w:tcBorders>
              <w:top w:val="nil"/>
              <w:left w:val="single" w:sz="8" w:space="0" w:color="363435"/>
              <w:bottom w:val="nil"/>
              <w:right w:val="single" w:sz="8" w:space="0" w:color="363435"/>
            </w:tcBorders>
          </w:tcPr>
          <w:p w14:paraId="394B37ED" w14:textId="77777777" w:rsidR="00D240AA" w:rsidRPr="009856C7" w:rsidRDefault="009856C7">
            <w:pPr>
              <w:spacing w:before="16"/>
              <w:ind w:left="717"/>
              <w:rPr>
                <w:rFonts w:asciiTheme="minorHAnsi" w:hAnsiTheme="minorHAnsi"/>
                <w:sz w:val="22"/>
                <w:szCs w:val="22"/>
              </w:rPr>
            </w:pPr>
            <w:r w:rsidRPr="009856C7">
              <w:rPr>
                <w:rFonts w:asciiTheme="minorHAnsi" w:hAnsiTheme="minorHAnsi"/>
                <w:b/>
                <w:color w:val="363435"/>
                <w:w w:val="131"/>
                <w:sz w:val="22"/>
                <w:szCs w:val="22"/>
              </w:rPr>
              <w:t>Cl</w:t>
            </w:r>
            <w:r w:rsidRPr="009856C7">
              <w:rPr>
                <w:rFonts w:asciiTheme="minorHAnsi" w:hAnsiTheme="minorHAnsi"/>
                <w:b/>
                <w:color w:val="363435"/>
                <w:w w:val="145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b/>
                <w:color w:val="363435"/>
                <w:spacing w:val="-2"/>
                <w:w w:val="145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b/>
                <w:color w:val="363435"/>
                <w:w w:val="155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b/>
                <w:color w:val="363435"/>
                <w:spacing w:val="-2"/>
                <w:w w:val="155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b/>
                <w:color w:val="363435"/>
                <w:w w:val="163"/>
                <w:sz w:val="22"/>
                <w:szCs w:val="22"/>
              </w:rPr>
              <w:t>oo</w:t>
            </w:r>
            <w:r w:rsidRPr="009856C7">
              <w:rPr>
                <w:rFonts w:asciiTheme="minorHAnsi" w:hAnsiTheme="minorHAnsi"/>
                <w:b/>
                <w:color w:val="363435"/>
                <w:w w:val="116"/>
                <w:sz w:val="22"/>
                <w:szCs w:val="22"/>
              </w:rPr>
              <w:t>m</w:t>
            </w:r>
            <w:r w:rsidRPr="009856C7">
              <w:rPr>
                <w:rFonts w:asciiTheme="minorHAnsi" w:hAnsiTheme="minorHAnsi"/>
                <w:b/>
                <w:color w:val="363435"/>
                <w:spacing w:val="14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b/>
                <w:color w:val="363435"/>
                <w:spacing w:val="1"/>
                <w:w w:val="87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b/>
                <w:color w:val="363435"/>
                <w:spacing w:val="1"/>
                <w:w w:val="165"/>
                <w:sz w:val="22"/>
                <w:szCs w:val="22"/>
              </w:rPr>
              <w:t>x</w:t>
            </w:r>
            <w:r w:rsidRPr="009856C7">
              <w:rPr>
                <w:rFonts w:asciiTheme="minorHAnsi" w:hAnsiTheme="minorHAnsi"/>
                <w:b/>
                <w:color w:val="363435"/>
                <w:spacing w:val="-3"/>
                <w:w w:val="113"/>
                <w:sz w:val="22"/>
                <w:szCs w:val="22"/>
              </w:rPr>
              <w:t>p</w:t>
            </w:r>
            <w:r w:rsidRPr="009856C7">
              <w:rPr>
                <w:rFonts w:asciiTheme="minorHAnsi" w:hAnsiTheme="minorHAnsi"/>
                <w:b/>
                <w:color w:val="363435"/>
                <w:spacing w:val="1"/>
                <w:w w:val="130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b/>
                <w:color w:val="363435"/>
                <w:spacing w:val="-2"/>
                <w:w w:val="177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b/>
                <w:color w:val="363435"/>
                <w:spacing w:val="-1"/>
                <w:w w:val="13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b/>
                <w:color w:val="363435"/>
                <w:spacing w:val="1"/>
                <w:w w:val="130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b/>
                <w:color w:val="363435"/>
                <w:spacing w:val="1"/>
                <w:w w:val="154"/>
                <w:sz w:val="22"/>
                <w:szCs w:val="22"/>
              </w:rPr>
              <w:t>n</w:t>
            </w:r>
            <w:r w:rsidRPr="009856C7">
              <w:rPr>
                <w:rFonts w:asciiTheme="minorHAnsi" w:hAnsiTheme="minorHAnsi"/>
                <w:b/>
                <w:color w:val="363435"/>
                <w:spacing w:val="-2"/>
                <w:w w:val="161"/>
                <w:sz w:val="22"/>
                <w:szCs w:val="22"/>
              </w:rPr>
              <w:t>c</w:t>
            </w:r>
            <w:r w:rsidRPr="009856C7">
              <w:rPr>
                <w:rFonts w:asciiTheme="minorHAnsi" w:hAnsiTheme="minorHAnsi"/>
                <w:b/>
                <w:color w:val="363435"/>
                <w:w w:val="130"/>
                <w:sz w:val="22"/>
                <w:szCs w:val="22"/>
              </w:rPr>
              <w:t>e</w:t>
            </w:r>
          </w:p>
        </w:tc>
        <w:tc>
          <w:tcPr>
            <w:tcW w:w="337" w:type="dxa"/>
            <w:gridSpan w:val="2"/>
            <w:vMerge w:val="restart"/>
            <w:tcBorders>
              <w:top w:val="nil"/>
              <w:left w:val="single" w:sz="8" w:space="0" w:color="363435"/>
              <w:right w:val="nil"/>
            </w:tcBorders>
          </w:tcPr>
          <w:p w14:paraId="15AD4934" w14:textId="77777777" w:rsidR="00D240AA" w:rsidRPr="009856C7" w:rsidRDefault="00D240A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240AA" w:rsidRPr="009856C7" w14:paraId="37B1CF4C" w14:textId="77777777">
        <w:trPr>
          <w:trHeight w:hRule="exact" w:val="215"/>
        </w:trPr>
        <w:tc>
          <w:tcPr>
            <w:tcW w:w="10337" w:type="dxa"/>
            <w:gridSpan w:val="2"/>
            <w:tcBorders>
              <w:top w:val="nil"/>
              <w:left w:val="single" w:sz="8" w:space="0" w:color="363435"/>
              <w:bottom w:val="nil"/>
              <w:right w:val="single" w:sz="8" w:space="0" w:color="363435"/>
            </w:tcBorders>
          </w:tcPr>
          <w:p w14:paraId="6AE5B445" w14:textId="77777777" w:rsidR="00D240AA" w:rsidRPr="009856C7" w:rsidRDefault="009856C7">
            <w:pPr>
              <w:spacing w:line="200" w:lineRule="exact"/>
              <w:ind w:left="1025"/>
              <w:rPr>
                <w:rFonts w:asciiTheme="minorHAnsi" w:hAnsiTheme="minorHAnsi"/>
                <w:sz w:val="22"/>
                <w:szCs w:val="22"/>
              </w:rPr>
            </w:pP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Student</w:t>
            </w:r>
            <w:r w:rsidRPr="009856C7">
              <w:rPr>
                <w:rFonts w:asciiTheme="minorHAnsi" w:hAnsiTheme="minorHAnsi"/>
                <w:b/>
                <w:color w:val="363435"/>
                <w:spacing w:val="-6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b/>
                <w:color w:val="363435"/>
                <w:spacing w:val="-2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each</w:t>
            </w:r>
            <w:r w:rsidRPr="009856C7">
              <w:rPr>
                <w:rFonts w:asciiTheme="minorHAnsi" w:hAnsiTheme="minorHAnsi"/>
                <w:b/>
                <w:color w:val="363435"/>
                <w:spacing w:val="-2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b/>
                <w:color w:val="363435"/>
                <w:spacing w:val="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,</w:t>
            </w:r>
            <w:r w:rsidRPr="009856C7">
              <w:rPr>
                <w:rFonts w:asciiTheme="minorHAnsi" w:hAnsiTheme="minorHAnsi"/>
                <w:color w:val="363435"/>
                <w:spacing w:val="-7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Ve</w:t>
            </w:r>
            <w:r w:rsidRPr="009856C7">
              <w:rPr>
                <w:rFonts w:asciiTheme="minorHAnsi" w:hAnsiTheme="minorHAnsi"/>
                <w:i/>
                <w:color w:val="363435"/>
                <w:spacing w:val="-2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i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i/>
                <w:color w:val="363435"/>
                <w:spacing w:val="-2"/>
                <w:sz w:val="22"/>
                <w:szCs w:val="22"/>
              </w:rPr>
              <w:t>v</w:t>
            </w:r>
            <w:r w:rsidRPr="009856C7">
              <w:rPr>
                <w:rFonts w:asciiTheme="minorHAnsi" w:hAnsiTheme="minorHAnsi"/>
                <w:i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i/>
                <w:color w:val="363435"/>
                <w:spacing w:val="-9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i/>
                <w:color w:val="363435"/>
                <w:spacing w:val="-1"/>
                <w:sz w:val="22"/>
                <w:szCs w:val="22"/>
              </w:rPr>
              <w:t>H</w:t>
            </w:r>
            <w:r w:rsidRPr="009856C7">
              <w:rPr>
                <w:rFonts w:asciiTheme="minorHAnsi" w:hAnsiTheme="minorHAnsi"/>
                <w:i/>
                <w:color w:val="363435"/>
                <w:spacing w:val="1"/>
                <w:sz w:val="22"/>
                <w:szCs w:val="22"/>
              </w:rPr>
              <w:t>il</w:t>
            </w:r>
            <w:r w:rsidRPr="009856C7">
              <w:rPr>
                <w:rFonts w:asciiTheme="minorHAnsi" w:hAnsiTheme="minorHAnsi"/>
                <w:i/>
                <w:color w:val="363435"/>
                <w:spacing w:val="-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i/>
                <w:color w:val="363435"/>
                <w:spacing w:val="-3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i/>
                <w:color w:val="363435"/>
                <w:spacing w:val="-2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eme</w:t>
            </w:r>
            <w:r w:rsidRPr="009856C7">
              <w:rPr>
                <w:rFonts w:asciiTheme="minorHAnsi" w:hAnsiTheme="minorHAnsi"/>
                <w:i/>
                <w:color w:val="363435"/>
                <w:spacing w:val="-2"/>
                <w:sz w:val="22"/>
                <w:szCs w:val="22"/>
              </w:rPr>
              <w:t>n</w:t>
            </w:r>
            <w:r w:rsidRPr="009856C7">
              <w:rPr>
                <w:rFonts w:asciiTheme="minorHAnsi" w:hAnsiTheme="minorHAnsi"/>
                <w:i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ar</w:t>
            </w:r>
            <w:r w:rsidRPr="009856C7">
              <w:rPr>
                <w:rFonts w:asciiTheme="minorHAnsi" w:hAnsiTheme="minorHAnsi"/>
                <w:i/>
                <w:color w:val="363435"/>
                <w:spacing w:val="1"/>
                <w:sz w:val="22"/>
                <w:szCs w:val="22"/>
              </w:rPr>
              <w:t>y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,</w:t>
            </w:r>
            <w:r w:rsidRPr="009856C7">
              <w:rPr>
                <w:rFonts w:asciiTheme="minorHAnsi" w:hAnsiTheme="minorHAnsi"/>
                <w:color w:val="363435"/>
                <w:spacing w:val="-11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V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v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,</w:t>
            </w:r>
            <w:r w:rsidRPr="009856C7">
              <w:rPr>
                <w:rFonts w:asciiTheme="minorHAnsi" w:hAnsiTheme="minorHAnsi"/>
                <w:color w:val="363435"/>
                <w:spacing w:val="-7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H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s,</w:t>
            </w:r>
            <w:r w:rsidRPr="009856C7">
              <w:rPr>
                <w:rFonts w:asciiTheme="minorHAnsi" w:hAnsiTheme="minorHAnsi"/>
                <w:color w:val="363435"/>
                <w:spacing w:val="-4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,</w:t>
            </w:r>
            <w:r w:rsidRPr="009856C7">
              <w:rPr>
                <w:rFonts w:asciiTheme="minorHAnsi" w:hAnsiTheme="minorHAnsi"/>
                <w:color w:val="363435"/>
                <w:spacing w:val="-5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J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nu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y</w:t>
            </w:r>
            <w:r w:rsidRPr="009856C7">
              <w:rPr>
                <w:rFonts w:asciiTheme="minorHAnsi" w:hAnsiTheme="minorHAnsi"/>
                <w:color w:val="363435"/>
                <w:spacing w:val="-8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201</w:t>
            </w:r>
            <w:r w:rsidRPr="009856C7">
              <w:rPr>
                <w:rFonts w:asciiTheme="minorHAnsi" w:hAnsiTheme="minorHAnsi"/>
                <w:color w:val="363435"/>
                <w:spacing w:val="2"/>
                <w:sz w:val="22"/>
                <w:szCs w:val="22"/>
              </w:rPr>
              <w:t>4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-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M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y</w:t>
            </w:r>
            <w:r w:rsidRPr="009856C7">
              <w:rPr>
                <w:rFonts w:asciiTheme="minorHAnsi" w:hAnsiTheme="minorHAnsi"/>
                <w:color w:val="363435"/>
                <w:spacing w:val="-10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2014</w:t>
            </w:r>
          </w:p>
        </w:tc>
        <w:tc>
          <w:tcPr>
            <w:tcW w:w="337" w:type="dxa"/>
            <w:gridSpan w:val="2"/>
            <w:vMerge/>
            <w:tcBorders>
              <w:left w:val="single" w:sz="8" w:space="0" w:color="363435"/>
              <w:right w:val="nil"/>
            </w:tcBorders>
          </w:tcPr>
          <w:p w14:paraId="0941ADB6" w14:textId="77777777" w:rsidR="00D240AA" w:rsidRPr="009856C7" w:rsidRDefault="00D240A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240AA" w:rsidRPr="009856C7" w14:paraId="2860FB4B" w14:textId="77777777">
        <w:trPr>
          <w:trHeight w:hRule="exact" w:val="1912"/>
        </w:trPr>
        <w:tc>
          <w:tcPr>
            <w:tcW w:w="10337" w:type="dxa"/>
            <w:gridSpan w:val="2"/>
            <w:tcBorders>
              <w:top w:val="nil"/>
              <w:left w:val="single" w:sz="8" w:space="0" w:color="363435"/>
              <w:bottom w:val="nil"/>
              <w:right w:val="single" w:sz="8" w:space="0" w:color="363435"/>
            </w:tcBorders>
          </w:tcPr>
          <w:p w14:paraId="3B6A6895" w14:textId="77777777" w:rsidR="00D240AA" w:rsidRPr="009856C7" w:rsidRDefault="009856C7">
            <w:pPr>
              <w:tabs>
                <w:tab w:val="left" w:pos="1320"/>
              </w:tabs>
              <w:spacing w:line="200" w:lineRule="exact"/>
              <w:ind w:left="1333" w:right="1309" w:hanging="308"/>
              <w:rPr>
                <w:rFonts w:asciiTheme="minorHAnsi" w:hAnsiTheme="minorHAnsi"/>
                <w:sz w:val="22"/>
                <w:szCs w:val="22"/>
              </w:rPr>
            </w:pPr>
            <w:r w:rsidRPr="009856C7">
              <w:rPr>
                <w:rFonts w:asciiTheme="minorHAnsi" w:eastAsia="Segoe MDL2 Assets" w:hAnsiTheme="minorHAnsi" w:cs="Segoe MDL2 Assets"/>
                <w:color w:val="363435"/>
                <w:w w:val="45"/>
                <w:sz w:val="22"/>
                <w:szCs w:val="22"/>
              </w:rPr>
              <w:t></w:t>
            </w:r>
            <w:r w:rsidRPr="009856C7">
              <w:rPr>
                <w:rFonts w:asciiTheme="minorHAnsi" w:eastAsia="Segoe MDL2 Assets" w:hAnsiTheme="minorHAnsi" w:cs="Segoe MDL2 Assets"/>
                <w:color w:val="363435"/>
                <w:sz w:val="22"/>
                <w:szCs w:val="22"/>
              </w:rPr>
              <w:tab/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D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v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oped</w:t>
            </w:r>
            <w:r w:rsidRPr="009856C7">
              <w:rPr>
                <w:rFonts w:asciiTheme="minorHAnsi" w:hAnsiTheme="minorHAnsi"/>
                <w:color w:val="363435"/>
                <w:spacing w:val="-8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n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d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>m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p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>m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en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d</w:t>
            </w:r>
            <w:r w:rsidRPr="009856C7">
              <w:rPr>
                <w:rFonts w:asciiTheme="minorHAnsi" w:hAnsiTheme="minorHAnsi"/>
                <w:color w:val="363435"/>
                <w:spacing w:val="-10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>m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st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pacing w:val="2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>-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ong</w:t>
            </w:r>
            <w:r w:rsidRPr="009856C7">
              <w:rPr>
                <w:rFonts w:asciiTheme="minorHAnsi" w:hAnsiTheme="minorHAnsi"/>
                <w:color w:val="363435"/>
                <w:spacing w:val="-11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k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nde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g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n</w:t>
            </w:r>
            <w:r w:rsidRPr="009856C7">
              <w:rPr>
                <w:rFonts w:asciiTheme="minorHAnsi" w:hAnsiTheme="minorHAnsi"/>
                <w:color w:val="363435"/>
                <w:spacing w:val="-10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c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oom</w:t>
            </w:r>
            <w:r w:rsidRPr="009856C7">
              <w:rPr>
                <w:rFonts w:asciiTheme="minorHAnsi" w:hAnsiTheme="minorHAnsi"/>
                <w:color w:val="363435"/>
                <w:spacing w:val="-11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son</w:t>
            </w:r>
            <w:r w:rsidRPr="009856C7">
              <w:rPr>
                <w:rFonts w:asciiTheme="minorHAnsi" w:hAnsiTheme="minorHAnsi"/>
                <w:color w:val="363435"/>
                <w:spacing w:val="-7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p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an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,</w:t>
            </w:r>
            <w:r w:rsidRPr="009856C7">
              <w:rPr>
                <w:rFonts w:asciiTheme="minorHAnsi" w:hAnsiTheme="minorHAnsi"/>
                <w:color w:val="363435"/>
                <w:spacing w:val="-6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>m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ee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ti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ng</w:t>
            </w:r>
            <w:r w:rsidRPr="009856C7">
              <w:rPr>
                <w:rFonts w:asciiTheme="minorHAnsi" w:hAnsiTheme="minorHAnsi"/>
                <w:color w:val="363435"/>
                <w:spacing w:val="-8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pacing w:val="-4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n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ng o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b</w:t>
            </w:r>
            <w:r w:rsidRPr="009856C7">
              <w:rPr>
                <w:rFonts w:asciiTheme="minorHAnsi" w:hAnsiTheme="minorHAnsi"/>
                <w:color w:val="363435"/>
                <w:spacing w:val="3"/>
                <w:sz w:val="22"/>
                <w:szCs w:val="22"/>
              </w:rPr>
              <w:t>j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ct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v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es</w:t>
            </w:r>
          </w:p>
          <w:p w14:paraId="7C3AEB06" w14:textId="77777777" w:rsidR="00D240AA" w:rsidRPr="009856C7" w:rsidRDefault="009856C7">
            <w:pPr>
              <w:spacing w:line="220" w:lineRule="exact"/>
              <w:ind w:left="1025"/>
              <w:rPr>
                <w:rFonts w:asciiTheme="minorHAnsi" w:hAnsiTheme="minorHAnsi"/>
                <w:sz w:val="22"/>
                <w:szCs w:val="22"/>
              </w:rPr>
            </w:pPr>
            <w:r w:rsidRPr="009856C7">
              <w:rPr>
                <w:rFonts w:asciiTheme="minorHAnsi" w:eastAsia="Segoe MDL2 Assets" w:hAnsiTheme="minorHAnsi" w:cs="Segoe MDL2 Assets"/>
                <w:color w:val="363435"/>
                <w:w w:val="45"/>
                <w:sz w:val="22"/>
                <w:szCs w:val="22"/>
              </w:rPr>
              <w:t xml:space="preserve">        </w:t>
            </w:r>
            <w:r w:rsidRPr="009856C7">
              <w:rPr>
                <w:rFonts w:asciiTheme="minorHAnsi" w:eastAsia="Segoe MDL2 Assets" w:hAnsiTheme="minorHAnsi" w:cs="Segoe MDL2 Assets"/>
                <w:color w:val="363435"/>
                <w:spacing w:val="11"/>
                <w:w w:val="45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C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o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m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>m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un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ca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ed</w:t>
            </w:r>
            <w:r w:rsidRPr="009856C7">
              <w:rPr>
                <w:rFonts w:asciiTheme="minorHAnsi" w:hAnsiTheme="minorHAnsi"/>
                <w:color w:val="363435"/>
                <w:spacing w:val="-12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w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h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up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v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ng</w:t>
            </w:r>
            <w:r w:rsidRPr="009856C7">
              <w:rPr>
                <w:rFonts w:asciiTheme="minorHAnsi" w:hAnsiTheme="minorHAnsi"/>
                <w:color w:val="363435"/>
                <w:spacing w:val="-11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eac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h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er</w:t>
            </w:r>
            <w:r w:rsidRPr="009856C7">
              <w:rPr>
                <w:rFonts w:asciiTheme="minorHAnsi" w:hAnsiTheme="minorHAnsi"/>
                <w:color w:val="363435"/>
                <w:spacing w:val="-6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o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de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n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f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y</w:t>
            </w:r>
            <w:r w:rsidRPr="009856C7">
              <w:rPr>
                <w:rFonts w:asciiTheme="minorHAnsi" w:hAnsiTheme="minorHAnsi"/>
                <w:color w:val="363435"/>
                <w:spacing w:val="-8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u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den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’</w:t>
            </w:r>
            <w:r w:rsidRPr="009856C7">
              <w:rPr>
                <w:rFonts w:asciiTheme="minorHAnsi" w:hAnsiTheme="minorHAnsi"/>
                <w:color w:val="363435"/>
                <w:spacing w:val="-7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p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o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g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on</w:t>
            </w:r>
          </w:p>
          <w:p w14:paraId="7B574FA5" w14:textId="77777777" w:rsidR="00D240AA" w:rsidRPr="009856C7" w:rsidRDefault="009856C7">
            <w:pPr>
              <w:spacing w:line="220" w:lineRule="exact"/>
              <w:ind w:left="1025"/>
              <w:rPr>
                <w:rFonts w:asciiTheme="minorHAnsi" w:hAnsiTheme="minorHAnsi"/>
                <w:sz w:val="22"/>
                <w:szCs w:val="22"/>
              </w:rPr>
            </w:pPr>
            <w:r w:rsidRPr="009856C7">
              <w:rPr>
                <w:rFonts w:asciiTheme="minorHAnsi" w:eastAsia="Segoe MDL2 Assets" w:hAnsiTheme="minorHAnsi" w:cs="Segoe MDL2 Assets"/>
                <w:color w:val="363435"/>
                <w:w w:val="45"/>
                <w:sz w:val="22"/>
                <w:szCs w:val="22"/>
              </w:rPr>
              <w:t xml:space="preserve">        </w:t>
            </w:r>
            <w:r w:rsidRPr="009856C7">
              <w:rPr>
                <w:rFonts w:asciiTheme="minorHAnsi" w:eastAsia="Segoe MDL2 Assets" w:hAnsiTheme="minorHAnsi" w:cs="Segoe MDL2 Assets"/>
                <w:color w:val="363435"/>
                <w:spacing w:val="11"/>
                <w:w w:val="45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M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>w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it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h</w:t>
            </w:r>
            <w:r w:rsidRPr="009856C7">
              <w:rPr>
                <w:rFonts w:asciiTheme="minorHAnsi" w:hAnsiTheme="minorHAnsi"/>
                <w:color w:val="363435"/>
                <w:spacing w:val="-5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pa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en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/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g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ua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d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ns</w:t>
            </w:r>
            <w:r w:rsidRPr="009856C7">
              <w:rPr>
                <w:rFonts w:asciiTheme="minorHAnsi" w:hAnsiTheme="minorHAnsi"/>
                <w:color w:val="363435"/>
                <w:spacing w:val="-15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o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d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c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u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ss</w:t>
            </w:r>
            <w:r w:rsidRPr="009856C7">
              <w:rPr>
                <w:rFonts w:asciiTheme="minorHAnsi" w:hAnsiTheme="minorHAnsi"/>
                <w:color w:val="363435"/>
                <w:spacing w:val="-5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u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d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en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s’</w:t>
            </w:r>
            <w:r w:rsidRPr="009856C7">
              <w:rPr>
                <w:rFonts w:asciiTheme="minorHAnsi" w:hAnsiTheme="minorHAnsi"/>
                <w:color w:val="363435"/>
                <w:spacing w:val="-6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p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o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g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ss</w:t>
            </w:r>
            <w:r w:rsidRPr="009856C7">
              <w:rPr>
                <w:rFonts w:asciiTheme="minorHAnsi" w:hAnsiTheme="minorHAnsi"/>
                <w:color w:val="363435"/>
                <w:spacing w:val="-6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and</w:t>
            </w:r>
            <w:r w:rsidRPr="009856C7">
              <w:rPr>
                <w:rFonts w:asciiTheme="minorHAnsi" w:hAnsiTheme="minorHAnsi"/>
                <w:color w:val="363435"/>
                <w:spacing w:val="-5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de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>m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ne</w:t>
            </w:r>
            <w:r w:rsidRPr="009856C7">
              <w:rPr>
                <w:rFonts w:asciiTheme="minorHAnsi" w:hAnsiTheme="minorHAnsi"/>
                <w:color w:val="363435"/>
                <w:spacing w:val="-8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>m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u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ual</w:t>
            </w:r>
            <w:r w:rsidRPr="009856C7">
              <w:rPr>
                <w:rFonts w:asciiTheme="minorHAnsi" w:hAnsiTheme="minorHAnsi"/>
                <w:color w:val="363435"/>
                <w:spacing w:val="-4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go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color w:val="363435"/>
                <w:spacing w:val="-6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and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p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ri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o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es</w:t>
            </w:r>
            <w:r w:rsidRPr="009856C7">
              <w:rPr>
                <w:rFonts w:asciiTheme="minorHAnsi" w:hAnsiTheme="minorHAnsi"/>
                <w:color w:val="363435"/>
                <w:spacing w:val="-9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f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or</w:t>
            </w:r>
          </w:p>
          <w:p w14:paraId="5F97608E" w14:textId="77777777" w:rsidR="00D240AA" w:rsidRPr="009856C7" w:rsidRDefault="009856C7">
            <w:pPr>
              <w:spacing w:line="200" w:lineRule="exact"/>
              <w:ind w:left="1334"/>
              <w:rPr>
                <w:rFonts w:asciiTheme="minorHAnsi" w:hAnsiTheme="minorHAnsi"/>
                <w:sz w:val="22"/>
                <w:szCs w:val="22"/>
              </w:rPr>
            </w:pP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h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c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h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d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en</w:t>
            </w:r>
          </w:p>
          <w:p w14:paraId="4D600BEA" w14:textId="77777777" w:rsidR="00D240AA" w:rsidRPr="009856C7" w:rsidRDefault="009856C7">
            <w:pPr>
              <w:spacing w:line="220" w:lineRule="exact"/>
              <w:ind w:left="1025"/>
              <w:rPr>
                <w:rFonts w:asciiTheme="minorHAnsi" w:hAnsiTheme="minorHAnsi"/>
                <w:sz w:val="22"/>
                <w:szCs w:val="22"/>
              </w:rPr>
            </w:pPr>
            <w:r w:rsidRPr="009856C7">
              <w:rPr>
                <w:rFonts w:asciiTheme="minorHAnsi" w:eastAsia="Segoe MDL2 Assets" w:hAnsiTheme="minorHAnsi" w:cs="Segoe MDL2 Assets"/>
                <w:color w:val="363435"/>
                <w:w w:val="45"/>
                <w:sz w:val="22"/>
                <w:szCs w:val="22"/>
              </w:rPr>
              <w:t xml:space="preserve">        </w:t>
            </w:r>
            <w:r w:rsidRPr="009856C7">
              <w:rPr>
                <w:rFonts w:asciiTheme="minorHAnsi" w:eastAsia="Segoe MDL2 Assets" w:hAnsiTheme="minorHAnsi" w:cs="Segoe MDL2 Assets"/>
                <w:color w:val="363435"/>
                <w:spacing w:val="11"/>
                <w:w w:val="45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O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bs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er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v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ed</w:t>
            </w:r>
            <w:r w:rsidRPr="009856C7">
              <w:rPr>
                <w:rFonts w:asciiTheme="minorHAnsi" w:hAnsiTheme="minorHAnsi"/>
                <w:color w:val="363435"/>
                <w:spacing w:val="-7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D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>y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na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>m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c</w:t>
            </w:r>
            <w:r w:rsidRPr="009856C7">
              <w:rPr>
                <w:rFonts w:asciiTheme="minorHAnsi" w:hAnsiTheme="minorHAnsi"/>
                <w:color w:val="363435"/>
                <w:spacing w:val="-5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nd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ca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o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color w:val="363435"/>
                <w:spacing w:val="-8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o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B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c</w:t>
            </w:r>
            <w:r w:rsidRPr="009856C7">
              <w:rPr>
                <w:rFonts w:asciiTheme="minorHAnsi" w:hAnsiTheme="minorHAnsi"/>
                <w:color w:val="363435"/>
                <w:spacing w:val="-4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rl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y</w:t>
            </w:r>
            <w:r w:rsidRPr="009856C7">
              <w:rPr>
                <w:rFonts w:asciiTheme="minorHAnsi" w:hAnsiTheme="minorHAnsi"/>
                <w:color w:val="363435"/>
                <w:spacing w:val="-6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acy</w:t>
            </w:r>
            <w:r w:rsidRPr="009856C7">
              <w:rPr>
                <w:rFonts w:asciiTheme="minorHAnsi" w:hAnsiTheme="minorHAnsi"/>
                <w:color w:val="363435"/>
                <w:spacing w:val="-8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k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ill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color w:val="363435"/>
                <w:spacing w:val="-6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(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D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B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S)</w:t>
            </w:r>
            <w:r w:rsidRPr="009856C7">
              <w:rPr>
                <w:rFonts w:asciiTheme="minorHAnsi" w:hAnsiTheme="minorHAnsi"/>
                <w:color w:val="363435"/>
                <w:spacing w:val="-8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>m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ent</w:t>
            </w:r>
          </w:p>
          <w:p w14:paraId="78B5F229" w14:textId="77777777" w:rsidR="00D240AA" w:rsidRPr="009856C7" w:rsidRDefault="009856C7">
            <w:pPr>
              <w:spacing w:line="220" w:lineRule="exact"/>
              <w:ind w:left="1025"/>
              <w:rPr>
                <w:rFonts w:asciiTheme="minorHAnsi" w:hAnsiTheme="minorHAnsi"/>
                <w:sz w:val="22"/>
                <w:szCs w:val="22"/>
              </w:rPr>
            </w:pPr>
            <w:r w:rsidRPr="009856C7">
              <w:rPr>
                <w:rFonts w:asciiTheme="minorHAnsi" w:eastAsia="Segoe MDL2 Assets" w:hAnsiTheme="minorHAnsi" w:cs="Segoe MDL2 Assets"/>
                <w:color w:val="363435"/>
                <w:w w:val="45"/>
                <w:sz w:val="22"/>
                <w:szCs w:val="22"/>
              </w:rPr>
              <w:t xml:space="preserve">        </w:t>
            </w:r>
            <w:r w:rsidRPr="009856C7">
              <w:rPr>
                <w:rFonts w:asciiTheme="minorHAnsi" w:eastAsia="Segoe MDL2 Assets" w:hAnsiTheme="minorHAnsi" w:cs="Segoe MDL2 Assets"/>
                <w:color w:val="363435"/>
                <w:spacing w:val="11"/>
                <w:w w:val="45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Im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p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>m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en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ed</w:t>
            </w:r>
            <w:r w:rsidRPr="009856C7">
              <w:rPr>
                <w:rFonts w:asciiTheme="minorHAnsi" w:hAnsiTheme="minorHAnsi"/>
                <w:color w:val="363435"/>
                <w:spacing w:val="-10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d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c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p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ne</w:t>
            </w:r>
            <w:r w:rsidRPr="009856C7">
              <w:rPr>
                <w:rFonts w:asciiTheme="minorHAnsi" w:hAnsiTheme="minorHAnsi"/>
                <w:color w:val="363435"/>
                <w:spacing w:val="-7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p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n,</w:t>
            </w:r>
            <w:r w:rsidRPr="009856C7">
              <w:rPr>
                <w:rFonts w:asciiTheme="minorHAnsi" w:hAnsiTheme="minorHAnsi"/>
                <w:color w:val="363435"/>
                <w:spacing w:val="-4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>m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ana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g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ng</w:t>
            </w:r>
            <w:r w:rsidRPr="009856C7">
              <w:rPr>
                <w:rFonts w:asciiTheme="minorHAnsi" w:hAnsiTheme="minorHAnsi"/>
                <w:color w:val="363435"/>
                <w:spacing w:val="-9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f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u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 xml:space="preserve"> c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oom</w:t>
            </w:r>
            <w:r w:rsidRPr="009856C7">
              <w:rPr>
                <w:rFonts w:asciiTheme="minorHAnsi" w:hAnsiTheme="minorHAnsi"/>
                <w:color w:val="363435"/>
                <w:spacing w:val="-11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sup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er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v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on</w:t>
            </w:r>
            <w:r w:rsidRPr="009856C7">
              <w:rPr>
                <w:rFonts w:asciiTheme="minorHAnsi" w:hAnsiTheme="minorHAnsi"/>
                <w:color w:val="363435"/>
                <w:spacing w:val="-11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and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n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tr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u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c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on</w:t>
            </w:r>
            <w:r w:rsidRPr="009856C7">
              <w:rPr>
                <w:rFonts w:asciiTheme="minorHAnsi" w:hAnsiTheme="minorHAnsi"/>
                <w:color w:val="363435"/>
                <w:spacing w:val="-10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f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or</w:t>
            </w:r>
            <w:r w:rsidRPr="009856C7">
              <w:rPr>
                <w:rFonts w:asciiTheme="minorHAnsi" w:hAnsiTheme="minorHAnsi"/>
                <w:color w:val="363435"/>
                <w:spacing w:val="-4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f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our</w:t>
            </w:r>
            <w:r w:rsidRPr="009856C7">
              <w:rPr>
                <w:rFonts w:asciiTheme="minorHAnsi" w:hAnsiTheme="minorHAnsi"/>
                <w:color w:val="363435"/>
                <w:spacing w:val="-5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w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ee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k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s</w:t>
            </w:r>
          </w:p>
          <w:p w14:paraId="77180D25" w14:textId="77777777" w:rsidR="00D240AA" w:rsidRPr="009856C7" w:rsidRDefault="009856C7">
            <w:pPr>
              <w:spacing w:line="220" w:lineRule="exact"/>
              <w:ind w:left="1026"/>
              <w:rPr>
                <w:rFonts w:asciiTheme="minorHAnsi" w:hAnsiTheme="minorHAnsi"/>
                <w:sz w:val="22"/>
                <w:szCs w:val="22"/>
              </w:rPr>
            </w:pPr>
            <w:r w:rsidRPr="009856C7">
              <w:rPr>
                <w:rFonts w:asciiTheme="minorHAnsi" w:eastAsia="Segoe MDL2 Assets" w:hAnsiTheme="minorHAnsi" w:cs="Segoe MDL2 Assets"/>
                <w:color w:val="363435"/>
                <w:w w:val="45"/>
                <w:sz w:val="22"/>
                <w:szCs w:val="22"/>
              </w:rPr>
              <w:t xml:space="preserve">        </w:t>
            </w:r>
            <w:r w:rsidRPr="009856C7">
              <w:rPr>
                <w:rFonts w:asciiTheme="minorHAnsi" w:eastAsia="Segoe MDL2 Assets" w:hAnsiTheme="minorHAnsi" w:cs="Segoe MDL2 Assets"/>
                <w:color w:val="363435"/>
                <w:spacing w:val="11"/>
                <w:w w:val="45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tt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en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d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ed</w:t>
            </w:r>
            <w:r w:rsidRPr="009856C7">
              <w:rPr>
                <w:rFonts w:asciiTheme="minorHAnsi" w:hAnsiTheme="minorHAnsi"/>
                <w:color w:val="363435"/>
                <w:spacing w:val="-7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g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ade</w:t>
            </w:r>
            <w:r w:rsidRPr="009856C7">
              <w:rPr>
                <w:rFonts w:asciiTheme="minorHAnsi" w:hAnsiTheme="minorHAnsi"/>
                <w:color w:val="363435"/>
                <w:spacing w:val="-6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v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,</w:t>
            </w:r>
            <w:r w:rsidRPr="009856C7">
              <w:rPr>
                <w:rFonts w:asciiTheme="minorHAnsi" w:hAnsiTheme="minorHAnsi"/>
                <w:color w:val="363435"/>
                <w:spacing w:val="-4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f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cu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y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,</w:t>
            </w:r>
            <w:r w:rsidRPr="009856C7">
              <w:rPr>
                <w:rFonts w:asciiTheme="minorHAnsi" w:hAnsiTheme="minorHAnsi"/>
                <w:color w:val="363435"/>
                <w:spacing w:val="-6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ea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d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ng</w:t>
            </w:r>
            <w:r w:rsidRPr="009856C7">
              <w:rPr>
                <w:rFonts w:asciiTheme="minorHAnsi" w:hAnsiTheme="minorHAnsi"/>
                <w:color w:val="363435"/>
                <w:spacing w:val="-8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da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a,</w:t>
            </w:r>
            <w:r w:rsidRPr="009856C7">
              <w:rPr>
                <w:rFonts w:asciiTheme="minorHAnsi" w:hAnsiTheme="minorHAnsi"/>
                <w:color w:val="363435"/>
                <w:spacing w:val="-6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and</w:t>
            </w:r>
            <w:r w:rsidRPr="009856C7">
              <w:rPr>
                <w:rFonts w:asciiTheme="minorHAnsi" w:hAnsiTheme="minorHAnsi"/>
                <w:color w:val="363435"/>
                <w:spacing w:val="-5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c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h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oo</w:t>
            </w:r>
            <w:r w:rsidRPr="009856C7">
              <w:rPr>
                <w:rFonts w:asciiTheme="minorHAnsi" w:hAnsiTheme="minorHAnsi"/>
                <w:color w:val="363435"/>
                <w:spacing w:val="4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>-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w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de</w:t>
            </w:r>
            <w:r w:rsidRPr="009856C7">
              <w:rPr>
                <w:rFonts w:asciiTheme="minorHAnsi" w:hAnsiTheme="minorHAnsi"/>
                <w:color w:val="363435"/>
                <w:spacing w:val="-9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p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o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f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o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n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al</w:t>
            </w:r>
            <w:r w:rsidRPr="009856C7">
              <w:rPr>
                <w:rFonts w:asciiTheme="minorHAnsi" w:hAnsiTheme="minorHAnsi"/>
                <w:color w:val="363435"/>
                <w:spacing w:val="-8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d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v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op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>m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ent</w:t>
            </w:r>
            <w:r w:rsidRPr="009856C7">
              <w:rPr>
                <w:rFonts w:asciiTheme="minorHAnsi" w:hAnsiTheme="minorHAnsi"/>
                <w:color w:val="363435"/>
                <w:spacing w:val="-9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>m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ee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ti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n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g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s</w:t>
            </w:r>
          </w:p>
        </w:tc>
        <w:tc>
          <w:tcPr>
            <w:tcW w:w="337" w:type="dxa"/>
            <w:gridSpan w:val="2"/>
            <w:vMerge/>
            <w:tcBorders>
              <w:left w:val="single" w:sz="8" w:space="0" w:color="363435"/>
              <w:right w:val="nil"/>
            </w:tcBorders>
          </w:tcPr>
          <w:p w14:paraId="70BD4730" w14:textId="77777777" w:rsidR="00D240AA" w:rsidRPr="009856C7" w:rsidRDefault="00D240A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240AA" w:rsidRPr="009856C7" w14:paraId="61D8FA44" w14:textId="77777777">
        <w:trPr>
          <w:trHeight w:hRule="exact" w:val="1317"/>
        </w:trPr>
        <w:tc>
          <w:tcPr>
            <w:tcW w:w="10337" w:type="dxa"/>
            <w:gridSpan w:val="2"/>
            <w:tcBorders>
              <w:top w:val="nil"/>
              <w:left w:val="single" w:sz="8" w:space="0" w:color="363435"/>
              <w:bottom w:val="nil"/>
              <w:right w:val="single" w:sz="8" w:space="0" w:color="363435"/>
            </w:tcBorders>
          </w:tcPr>
          <w:p w14:paraId="2B9533A8" w14:textId="77777777" w:rsidR="00D240AA" w:rsidRPr="009856C7" w:rsidRDefault="009856C7">
            <w:pPr>
              <w:spacing w:before="98"/>
              <w:ind w:left="1026"/>
              <w:rPr>
                <w:rFonts w:asciiTheme="minorHAnsi" w:hAnsiTheme="minorHAnsi"/>
                <w:sz w:val="22"/>
                <w:szCs w:val="22"/>
              </w:rPr>
            </w:pPr>
            <w:r w:rsidRPr="009856C7">
              <w:rPr>
                <w:rFonts w:asciiTheme="minorHAnsi" w:hAnsiTheme="minorHAnsi"/>
                <w:b/>
                <w:color w:val="363435"/>
                <w:spacing w:val="-1"/>
                <w:sz w:val="22"/>
                <w:szCs w:val="22"/>
              </w:rPr>
              <w:t>2</w:t>
            </w:r>
            <w:r w:rsidRPr="009856C7">
              <w:rPr>
                <w:rFonts w:asciiTheme="minorHAnsi" w:hAnsiTheme="minorHAnsi"/>
                <w:b/>
                <w:color w:val="363435"/>
                <w:position w:val="7"/>
                <w:sz w:val="22"/>
                <w:szCs w:val="22"/>
              </w:rPr>
              <w:t>nd</w:t>
            </w:r>
            <w:r w:rsidRPr="009856C7">
              <w:rPr>
                <w:rFonts w:asciiTheme="minorHAnsi" w:hAnsiTheme="minorHAnsi"/>
                <w:b/>
                <w:color w:val="363435"/>
                <w:spacing w:val="15"/>
                <w:position w:val="7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b/>
                <w:color w:val="363435"/>
                <w:spacing w:val="-1"/>
                <w:sz w:val="22"/>
                <w:szCs w:val="22"/>
              </w:rPr>
              <w:t>G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rade</w:t>
            </w:r>
            <w:r w:rsidRPr="009856C7">
              <w:rPr>
                <w:rFonts w:asciiTheme="minorHAnsi" w:hAnsiTheme="minorHAnsi"/>
                <w:b/>
                <w:color w:val="363435"/>
                <w:spacing w:val="-5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Li</w:t>
            </w:r>
            <w:r w:rsidRPr="009856C7">
              <w:rPr>
                <w:rFonts w:asciiTheme="minorHAnsi" w:hAnsiTheme="minorHAnsi"/>
                <w:b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b/>
                <w:color w:val="363435"/>
                <w:spacing w:val="-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acy</w:t>
            </w:r>
            <w:r w:rsidRPr="009856C7">
              <w:rPr>
                <w:rFonts w:asciiTheme="minorHAnsi" w:hAnsiTheme="minorHAnsi"/>
                <w:b/>
                <w:color w:val="363435"/>
                <w:spacing w:val="-7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b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b/>
                <w:color w:val="363435"/>
                <w:spacing w:val="-2"/>
                <w:sz w:val="22"/>
                <w:szCs w:val="22"/>
              </w:rPr>
              <w:t>n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b/>
                <w:color w:val="363435"/>
                <w:spacing w:val="-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b/>
                <w:color w:val="363435"/>
                <w:spacing w:val="-2"/>
                <w:sz w:val="22"/>
                <w:szCs w:val="22"/>
              </w:rPr>
              <w:t>u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c</w:t>
            </w:r>
            <w:r w:rsidRPr="009856C7">
              <w:rPr>
                <w:rFonts w:asciiTheme="minorHAnsi" w:hAnsiTheme="minorHAnsi"/>
                <w:b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o</w:t>
            </w:r>
            <w:r w:rsidRPr="009856C7">
              <w:rPr>
                <w:rFonts w:asciiTheme="minorHAnsi" w:hAnsiTheme="minorHAnsi"/>
                <w:b/>
                <w:color w:val="363435"/>
                <w:spacing w:val="2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,</w:t>
            </w:r>
            <w:r w:rsidRPr="009856C7">
              <w:rPr>
                <w:rFonts w:asciiTheme="minorHAnsi" w:hAnsiTheme="minorHAnsi"/>
                <w:color w:val="363435"/>
                <w:spacing w:val="-9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i/>
                <w:color w:val="363435"/>
                <w:spacing w:val="-3"/>
                <w:sz w:val="22"/>
                <w:szCs w:val="22"/>
              </w:rPr>
              <w:t>W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i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g</w:t>
            </w:r>
            <w:r w:rsidRPr="009856C7">
              <w:rPr>
                <w:rFonts w:asciiTheme="minorHAnsi" w:hAnsiTheme="minorHAnsi"/>
                <w:i/>
                <w:color w:val="363435"/>
                <w:spacing w:val="-2"/>
                <w:sz w:val="22"/>
                <w:szCs w:val="22"/>
              </w:rPr>
              <w:t>h</w:t>
            </w:r>
            <w:r w:rsidRPr="009856C7">
              <w:rPr>
                <w:rFonts w:asciiTheme="minorHAnsi" w:hAnsiTheme="minorHAnsi"/>
                <w:i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i/>
                <w:color w:val="363435"/>
                <w:spacing w:val="-8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i/>
                <w:color w:val="363435"/>
                <w:spacing w:val="1"/>
                <w:sz w:val="22"/>
                <w:szCs w:val="22"/>
              </w:rPr>
              <w:t>M</w:t>
            </w:r>
            <w:r w:rsidRPr="009856C7">
              <w:rPr>
                <w:rFonts w:asciiTheme="minorHAnsi" w:hAnsiTheme="minorHAnsi"/>
                <w:i/>
                <w:color w:val="363435"/>
                <w:spacing w:val="-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i/>
                <w:color w:val="363435"/>
                <w:spacing w:val="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i/>
                <w:color w:val="363435"/>
                <w:spacing w:val="-2"/>
                <w:sz w:val="22"/>
                <w:szCs w:val="22"/>
              </w:rPr>
              <w:t xml:space="preserve"> E</w:t>
            </w:r>
            <w:r w:rsidRPr="009856C7">
              <w:rPr>
                <w:rFonts w:asciiTheme="minorHAnsi" w:hAnsiTheme="minorHAnsi"/>
                <w:i/>
                <w:color w:val="363435"/>
                <w:spacing w:val="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em</w:t>
            </w:r>
            <w:r w:rsidRPr="009856C7">
              <w:rPr>
                <w:rFonts w:asciiTheme="minorHAnsi" w:hAnsiTheme="minorHAnsi"/>
                <w:i/>
                <w:color w:val="363435"/>
                <w:spacing w:val="-2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n</w:t>
            </w:r>
            <w:r w:rsidRPr="009856C7">
              <w:rPr>
                <w:rFonts w:asciiTheme="minorHAnsi" w:hAnsiTheme="minorHAnsi"/>
                <w:i/>
                <w:color w:val="363435"/>
                <w:spacing w:val="-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ary</w:t>
            </w:r>
            <w:r w:rsidRPr="009856C7">
              <w:rPr>
                <w:rFonts w:asciiTheme="minorHAnsi" w:hAnsiTheme="minorHAnsi"/>
                <w:i/>
                <w:color w:val="363435"/>
                <w:spacing w:val="-9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i/>
                <w:color w:val="363435"/>
                <w:spacing w:val="-2"/>
                <w:sz w:val="22"/>
                <w:szCs w:val="22"/>
              </w:rPr>
              <w:t>c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hoo</w:t>
            </w:r>
            <w:r w:rsidRPr="009856C7">
              <w:rPr>
                <w:rFonts w:asciiTheme="minorHAnsi" w:hAnsiTheme="minorHAnsi"/>
                <w:i/>
                <w:color w:val="363435"/>
                <w:spacing w:val="2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,</w:t>
            </w:r>
            <w:r w:rsidRPr="009856C7">
              <w:rPr>
                <w:rFonts w:asciiTheme="minorHAnsi" w:hAnsiTheme="minorHAnsi"/>
                <w:color w:val="363435"/>
                <w:spacing w:val="-8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ubu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n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,</w:t>
            </w:r>
            <w:r w:rsidRPr="009856C7">
              <w:rPr>
                <w:rFonts w:asciiTheme="minorHAnsi" w:hAnsiTheme="minorHAnsi"/>
                <w:color w:val="363435"/>
                <w:spacing w:val="-6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L,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 xml:space="preserve"> S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ep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>m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be</w:t>
            </w:r>
            <w:r w:rsidRPr="009856C7">
              <w:rPr>
                <w:rFonts w:asciiTheme="minorHAnsi" w:hAnsiTheme="minorHAnsi"/>
                <w:color w:val="363435"/>
                <w:spacing w:val="2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>-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N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o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v</w:t>
            </w:r>
            <w:r w:rsidRPr="009856C7">
              <w:rPr>
                <w:rFonts w:asciiTheme="minorHAnsi" w:hAnsiTheme="minorHAnsi"/>
                <w:color w:val="363435"/>
                <w:spacing w:val="2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>m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ber</w:t>
            </w:r>
            <w:r w:rsidRPr="009856C7">
              <w:rPr>
                <w:rFonts w:asciiTheme="minorHAnsi" w:hAnsiTheme="minorHAnsi"/>
                <w:color w:val="363435"/>
                <w:spacing w:val="-16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2013</w:t>
            </w:r>
          </w:p>
          <w:p w14:paraId="15EB6B7B" w14:textId="77777777" w:rsidR="00D240AA" w:rsidRPr="009856C7" w:rsidRDefault="009856C7">
            <w:pPr>
              <w:spacing w:line="200" w:lineRule="exact"/>
              <w:ind w:left="1024"/>
              <w:rPr>
                <w:rFonts w:asciiTheme="minorHAnsi" w:hAnsiTheme="minorHAnsi"/>
                <w:sz w:val="22"/>
                <w:szCs w:val="22"/>
              </w:rPr>
            </w:pP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Ins</w:t>
            </w:r>
            <w:r w:rsidRPr="009856C7">
              <w:rPr>
                <w:rFonts w:asciiTheme="minorHAnsi" w:hAnsiTheme="minorHAnsi"/>
                <w:b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b/>
                <w:color w:val="363435"/>
                <w:spacing w:val="-2"/>
                <w:sz w:val="22"/>
                <w:szCs w:val="22"/>
              </w:rPr>
              <w:t>u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c</w:t>
            </w:r>
            <w:r w:rsidRPr="009856C7">
              <w:rPr>
                <w:rFonts w:asciiTheme="minorHAnsi" w:hAnsiTheme="minorHAnsi"/>
                <w:b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b/>
                <w:color w:val="363435"/>
                <w:spacing w:val="-2"/>
                <w:sz w:val="22"/>
                <w:szCs w:val="22"/>
              </w:rPr>
              <w:t>o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r,</w:t>
            </w:r>
            <w:r w:rsidRPr="009856C7">
              <w:rPr>
                <w:rFonts w:asciiTheme="minorHAnsi" w:hAnsiTheme="minorHAnsi"/>
                <w:b/>
                <w:color w:val="363435"/>
                <w:spacing w:val="-9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Ages</w:t>
            </w:r>
            <w:r w:rsidRPr="009856C7">
              <w:rPr>
                <w:rFonts w:asciiTheme="minorHAnsi" w:hAnsiTheme="minorHAnsi"/>
                <w:b/>
                <w:color w:val="363435"/>
                <w:spacing w:val="-6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4</w:t>
            </w:r>
            <w:r w:rsidRPr="009856C7">
              <w:rPr>
                <w:rFonts w:asciiTheme="minorHAnsi" w:hAnsiTheme="minorHAnsi"/>
                <w:b/>
                <w:color w:val="363435"/>
                <w:spacing w:val="1"/>
                <w:sz w:val="22"/>
                <w:szCs w:val="22"/>
              </w:rPr>
              <w:t>-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8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,</w:t>
            </w:r>
            <w:r w:rsidRPr="009856C7">
              <w:rPr>
                <w:rFonts w:asciiTheme="minorHAnsi" w:hAnsiTheme="minorHAnsi"/>
                <w:color w:val="363435"/>
                <w:spacing w:val="-5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Aub</w:t>
            </w:r>
            <w:r w:rsidRPr="009856C7">
              <w:rPr>
                <w:rFonts w:asciiTheme="minorHAnsi" w:hAnsiTheme="minorHAnsi"/>
                <w:i/>
                <w:color w:val="363435"/>
                <w:spacing w:val="-2"/>
                <w:sz w:val="22"/>
                <w:szCs w:val="22"/>
              </w:rPr>
              <w:t>u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rn</w:t>
            </w:r>
            <w:r w:rsidRPr="009856C7">
              <w:rPr>
                <w:rFonts w:asciiTheme="minorHAnsi" w:hAnsiTheme="minorHAnsi"/>
                <w:i/>
                <w:color w:val="363435"/>
                <w:spacing w:val="-6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i/>
                <w:color w:val="363435"/>
                <w:spacing w:val="-1"/>
                <w:sz w:val="22"/>
                <w:szCs w:val="22"/>
              </w:rPr>
              <w:t>U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n</w:t>
            </w:r>
            <w:r w:rsidRPr="009856C7">
              <w:rPr>
                <w:rFonts w:asciiTheme="minorHAnsi" w:hAnsiTheme="minorHAnsi"/>
                <w:i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i/>
                <w:color w:val="363435"/>
                <w:spacing w:val="-2"/>
                <w:sz w:val="22"/>
                <w:szCs w:val="22"/>
              </w:rPr>
              <w:t>v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i/>
                <w:color w:val="363435"/>
                <w:spacing w:val="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i/>
                <w:color w:val="363435"/>
                <w:spacing w:val="-2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i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i/>
                <w:color w:val="363435"/>
                <w:spacing w:val="-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y</w:t>
            </w:r>
            <w:r w:rsidRPr="009856C7">
              <w:rPr>
                <w:rFonts w:asciiTheme="minorHAnsi" w:hAnsiTheme="minorHAnsi"/>
                <w:i/>
                <w:color w:val="363435"/>
                <w:spacing w:val="-8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Sum</w:t>
            </w:r>
            <w:r w:rsidRPr="009856C7">
              <w:rPr>
                <w:rFonts w:asciiTheme="minorHAnsi" w:hAnsiTheme="minorHAnsi"/>
                <w:i/>
                <w:color w:val="363435"/>
                <w:spacing w:val="-2"/>
                <w:sz w:val="22"/>
                <w:szCs w:val="22"/>
              </w:rPr>
              <w:t>m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er</w:t>
            </w:r>
            <w:r w:rsidRPr="009856C7">
              <w:rPr>
                <w:rFonts w:asciiTheme="minorHAnsi" w:hAnsiTheme="minorHAnsi"/>
                <w:i/>
                <w:color w:val="363435"/>
                <w:spacing w:val="-6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i/>
                <w:color w:val="363435"/>
                <w:spacing w:val="-2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nr</w:t>
            </w:r>
            <w:r w:rsidRPr="009856C7">
              <w:rPr>
                <w:rFonts w:asciiTheme="minorHAnsi" w:hAnsiTheme="minorHAnsi"/>
                <w:i/>
                <w:color w:val="363435"/>
                <w:spacing w:val="-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chment</w:t>
            </w:r>
            <w:r w:rsidRPr="009856C7">
              <w:rPr>
                <w:rFonts w:asciiTheme="minorHAnsi" w:hAnsiTheme="minorHAnsi"/>
                <w:i/>
                <w:color w:val="363435"/>
                <w:spacing w:val="-9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i/>
                <w:color w:val="363435"/>
                <w:spacing w:val="-2"/>
                <w:sz w:val="22"/>
                <w:szCs w:val="22"/>
              </w:rPr>
              <w:t>P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rog</w:t>
            </w:r>
            <w:r w:rsidRPr="009856C7">
              <w:rPr>
                <w:rFonts w:asciiTheme="minorHAnsi" w:hAnsiTheme="minorHAnsi"/>
                <w:i/>
                <w:color w:val="363435"/>
                <w:spacing w:val="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i/>
                <w:color w:val="363435"/>
                <w:spacing w:val="1"/>
                <w:sz w:val="22"/>
                <w:szCs w:val="22"/>
              </w:rPr>
              <w:t>m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,</w:t>
            </w:r>
            <w:r w:rsidRPr="009856C7">
              <w:rPr>
                <w:rFonts w:asciiTheme="minorHAnsi" w:hAnsiTheme="minorHAnsi"/>
                <w:color w:val="363435"/>
                <w:spacing w:val="-7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u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bu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n,</w:t>
            </w:r>
            <w:r w:rsidRPr="009856C7">
              <w:rPr>
                <w:rFonts w:asciiTheme="minorHAnsi" w:hAnsiTheme="minorHAnsi"/>
                <w:color w:val="363435"/>
                <w:spacing w:val="-10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2"/>
                <w:sz w:val="22"/>
                <w:szCs w:val="22"/>
              </w:rPr>
              <w:t>J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u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n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>-</w:t>
            </w:r>
            <w:r w:rsidRPr="009856C7">
              <w:rPr>
                <w:rFonts w:asciiTheme="minorHAnsi" w:hAnsiTheme="minorHAnsi"/>
                <w:color w:val="363435"/>
                <w:spacing w:val="2"/>
                <w:sz w:val="22"/>
                <w:szCs w:val="22"/>
              </w:rPr>
              <w:t>J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u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y</w:t>
            </w:r>
            <w:r w:rsidRPr="009856C7">
              <w:rPr>
                <w:rFonts w:asciiTheme="minorHAnsi" w:hAnsiTheme="minorHAnsi"/>
                <w:color w:val="363435"/>
                <w:spacing w:val="-9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2013</w:t>
            </w:r>
          </w:p>
          <w:p w14:paraId="0387110C" w14:textId="77777777" w:rsidR="00D240AA" w:rsidRPr="009856C7" w:rsidRDefault="009856C7">
            <w:pPr>
              <w:spacing w:line="200" w:lineRule="exact"/>
              <w:ind w:left="1024"/>
              <w:rPr>
                <w:rFonts w:asciiTheme="minorHAnsi" w:hAnsiTheme="minorHAnsi"/>
                <w:sz w:val="22"/>
                <w:szCs w:val="22"/>
              </w:rPr>
            </w:pPr>
            <w:r w:rsidRPr="009856C7">
              <w:rPr>
                <w:rFonts w:asciiTheme="minorHAnsi" w:hAnsiTheme="minorHAnsi"/>
                <w:b/>
                <w:color w:val="363435"/>
                <w:spacing w:val="1"/>
                <w:sz w:val="22"/>
                <w:szCs w:val="22"/>
              </w:rPr>
              <w:t>Ki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n</w:t>
            </w:r>
            <w:r w:rsidRPr="009856C7">
              <w:rPr>
                <w:rFonts w:asciiTheme="minorHAnsi" w:hAnsiTheme="minorHAnsi"/>
                <w:b/>
                <w:color w:val="363435"/>
                <w:spacing w:val="-3"/>
                <w:sz w:val="22"/>
                <w:szCs w:val="22"/>
              </w:rPr>
              <w:t>d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erg</w:t>
            </w:r>
            <w:r w:rsidRPr="009856C7">
              <w:rPr>
                <w:rFonts w:asciiTheme="minorHAnsi" w:hAnsiTheme="minorHAnsi"/>
                <w:b/>
                <w:color w:val="363435"/>
                <w:spacing w:val="-2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b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en</w:t>
            </w:r>
            <w:r w:rsidRPr="009856C7">
              <w:rPr>
                <w:rFonts w:asciiTheme="minorHAnsi" w:hAnsiTheme="minorHAnsi"/>
                <w:b/>
                <w:color w:val="363435"/>
                <w:spacing w:val="-13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Mu</w:t>
            </w:r>
            <w:r w:rsidRPr="009856C7">
              <w:rPr>
                <w:rFonts w:asciiTheme="minorHAnsi" w:hAnsiTheme="minorHAnsi"/>
                <w:b/>
                <w:color w:val="363435"/>
                <w:spacing w:val="-2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b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c</w:t>
            </w:r>
            <w:r w:rsidRPr="009856C7">
              <w:rPr>
                <w:rFonts w:asciiTheme="minorHAnsi" w:hAnsiTheme="minorHAnsi"/>
                <w:b/>
                <w:color w:val="363435"/>
                <w:spacing w:val="-5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b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b/>
                <w:color w:val="363435"/>
                <w:spacing w:val="-2"/>
                <w:sz w:val="22"/>
                <w:szCs w:val="22"/>
              </w:rPr>
              <w:t>n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b/>
                <w:color w:val="363435"/>
                <w:spacing w:val="-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b/>
                <w:color w:val="363435"/>
                <w:spacing w:val="-2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uc</w:t>
            </w:r>
            <w:r w:rsidRPr="009856C7">
              <w:rPr>
                <w:rFonts w:asciiTheme="minorHAnsi" w:hAnsiTheme="minorHAnsi"/>
                <w:b/>
                <w:color w:val="363435"/>
                <w:spacing w:val="1"/>
                <w:sz w:val="22"/>
                <w:szCs w:val="22"/>
              </w:rPr>
              <w:t>ti</w:t>
            </w:r>
            <w:r w:rsidRPr="009856C7">
              <w:rPr>
                <w:rFonts w:asciiTheme="minorHAnsi" w:hAnsiTheme="minorHAnsi"/>
                <w:b/>
                <w:color w:val="363435"/>
                <w:spacing w:val="-2"/>
                <w:sz w:val="22"/>
                <w:szCs w:val="22"/>
              </w:rPr>
              <w:t>o</w:t>
            </w:r>
            <w:r w:rsidRPr="009856C7">
              <w:rPr>
                <w:rFonts w:asciiTheme="minorHAnsi" w:hAnsiTheme="minorHAnsi"/>
                <w:b/>
                <w:color w:val="363435"/>
                <w:spacing w:val="1"/>
                <w:sz w:val="22"/>
                <w:szCs w:val="22"/>
              </w:rPr>
              <w:t>n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,</w:t>
            </w:r>
            <w:r w:rsidRPr="009856C7">
              <w:rPr>
                <w:rFonts w:asciiTheme="minorHAnsi" w:hAnsiTheme="minorHAnsi"/>
                <w:color w:val="363435"/>
                <w:spacing w:val="-10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Ed</w:t>
            </w:r>
            <w:r w:rsidRPr="009856C7">
              <w:rPr>
                <w:rFonts w:asciiTheme="minorHAnsi" w:hAnsiTheme="minorHAnsi"/>
                <w:i/>
                <w:color w:val="363435"/>
                <w:spacing w:val="-1"/>
                <w:sz w:val="22"/>
                <w:szCs w:val="22"/>
              </w:rPr>
              <w:t>w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ard</w:t>
            </w:r>
            <w:r w:rsidRPr="009856C7">
              <w:rPr>
                <w:rFonts w:asciiTheme="minorHAnsi" w:hAnsiTheme="minorHAnsi"/>
                <w:i/>
                <w:color w:val="363435"/>
                <w:spacing w:val="-6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i/>
                <w:color w:val="363435"/>
                <w:spacing w:val="-2"/>
                <w:sz w:val="22"/>
                <w:szCs w:val="22"/>
              </w:rPr>
              <w:t>B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i/>
                <w:color w:val="363435"/>
                <w:spacing w:val="-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i/>
                <w:color w:val="363435"/>
                <w:spacing w:val="-2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i/>
                <w:color w:val="363435"/>
                <w:spacing w:val="-1"/>
                <w:sz w:val="22"/>
                <w:szCs w:val="22"/>
              </w:rPr>
              <w:t>H</w:t>
            </w:r>
            <w:r w:rsidRPr="009856C7">
              <w:rPr>
                <w:rFonts w:asciiTheme="minorHAnsi" w:hAnsiTheme="minorHAnsi"/>
                <w:i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i/>
                <w:color w:val="363435"/>
                <w:spacing w:val="-2"/>
                <w:sz w:val="22"/>
                <w:szCs w:val="22"/>
              </w:rPr>
              <w:t>g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h</w:t>
            </w:r>
            <w:r w:rsidRPr="009856C7">
              <w:rPr>
                <w:rFonts w:asciiTheme="minorHAnsi" w:hAnsiTheme="minorHAnsi"/>
                <w:i/>
                <w:color w:val="363435"/>
                <w:spacing w:val="-6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School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,</w:t>
            </w:r>
            <w:r w:rsidRPr="009856C7">
              <w:rPr>
                <w:rFonts w:asciiTheme="minorHAnsi" w:hAnsiTheme="minorHAnsi"/>
                <w:color w:val="363435"/>
                <w:spacing w:val="-6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C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>m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p</w:t>
            </w:r>
            <w:r w:rsidRPr="009856C7">
              <w:rPr>
                <w:rFonts w:asciiTheme="minorHAnsi" w:hAnsiTheme="minorHAnsi"/>
                <w:color w:val="363435"/>
                <w:spacing w:val="-5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H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ill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,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L,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D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ce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>m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ber</w:t>
            </w:r>
            <w:r w:rsidRPr="009856C7">
              <w:rPr>
                <w:rFonts w:asciiTheme="minorHAnsi" w:hAnsiTheme="minorHAnsi"/>
                <w:color w:val="363435"/>
                <w:spacing w:val="-7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2013</w:t>
            </w:r>
          </w:p>
          <w:p w14:paraId="6FA5B826" w14:textId="77777777" w:rsidR="00D240AA" w:rsidRPr="009856C7" w:rsidRDefault="009856C7">
            <w:pPr>
              <w:spacing w:line="200" w:lineRule="exact"/>
              <w:ind w:left="1024"/>
              <w:rPr>
                <w:rFonts w:asciiTheme="minorHAnsi" w:hAnsiTheme="minorHAnsi"/>
                <w:sz w:val="22"/>
                <w:szCs w:val="22"/>
              </w:rPr>
            </w:pPr>
            <w:r w:rsidRPr="009856C7">
              <w:rPr>
                <w:rFonts w:asciiTheme="minorHAnsi" w:hAnsiTheme="minorHAnsi"/>
                <w:b/>
                <w:color w:val="363435"/>
                <w:spacing w:val="-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ang</w:t>
            </w:r>
            <w:r w:rsidRPr="009856C7">
              <w:rPr>
                <w:rFonts w:asciiTheme="minorHAnsi" w:hAnsiTheme="minorHAnsi"/>
                <w:b/>
                <w:color w:val="363435"/>
                <w:spacing w:val="-1"/>
                <w:sz w:val="22"/>
                <w:szCs w:val="22"/>
              </w:rPr>
              <w:t>u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age</w:t>
            </w:r>
            <w:r w:rsidRPr="009856C7">
              <w:rPr>
                <w:rFonts w:asciiTheme="minorHAnsi" w:hAnsiTheme="minorHAnsi"/>
                <w:b/>
                <w:color w:val="363435"/>
                <w:spacing w:val="-8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b/>
                <w:color w:val="363435"/>
                <w:spacing w:val="-2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b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b/>
                <w:color w:val="363435"/>
                <w:spacing w:val="-4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b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b/>
                <w:color w:val="363435"/>
                <w:spacing w:val="-2"/>
                <w:sz w:val="22"/>
                <w:szCs w:val="22"/>
              </w:rPr>
              <w:t>n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b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b/>
                <w:color w:val="363435"/>
                <w:spacing w:val="-2"/>
                <w:sz w:val="22"/>
                <w:szCs w:val="22"/>
              </w:rPr>
              <w:t>u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c</w:t>
            </w:r>
            <w:r w:rsidRPr="009856C7">
              <w:rPr>
                <w:rFonts w:asciiTheme="minorHAnsi" w:hAnsiTheme="minorHAnsi"/>
                <w:b/>
                <w:color w:val="363435"/>
                <w:spacing w:val="-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b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b/>
                <w:color w:val="363435"/>
                <w:spacing w:val="-2"/>
                <w:sz w:val="22"/>
                <w:szCs w:val="22"/>
              </w:rPr>
              <w:t>o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n,</w:t>
            </w:r>
            <w:r w:rsidRPr="009856C7">
              <w:rPr>
                <w:rFonts w:asciiTheme="minorHAnsi" w:hAnsiTheme="minorHAnsi"/>
                <w:b/>
                <w:color w:val="363435"/>
                <w:spacing w:val="-10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b/>
                <w:color w:val="363435"/>
                <w:spacing w:val="1"/>
                <w:sz w:val="22"/>
                <w:szCs w:val="22"/>
              </w:rPr>
              <w:t>1</w:t>
            </w:r>
            <w:r w:rsidRPr="009856C7">
              <w:rPr>
                <w:rFonts w:asciiTheme="minorHAnsi" w:hAnsiTheme="minorHAnsi"/>
                <w:b/>
                <w:color w:val="363435"/>
                <w:spacing w:val="1"/>
                <w:position w:val="7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b/>
                <w:color w:val="363435"/>
                <w:position w:val="7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b/>
                <w:color w:val="363435"/>
                <w:spacing w:val="15"/>
                <w:position w:val="7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grade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,</w:t>
            </w:r>
            <w:r w:rsidRPr="009856C7">
              <w:rPr>
                <w:rFonts w:asciiTheme="minorHAnsi" w:hAnsiTheme="minorHAnsi"/>
                <w:color w:val="363435"/>
                <w:spacing w:val="-5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i/>
                <w:color w:val="363435"/>
                <w:spacing w:val="-1"/>
                <w:sz w:val="22"/>
                <w:szCs w:val="22"/>
              </w:rPr>
              <w:t>C</w:t>
            </w:r>
            <w:r w:rsidRPr="009856C7">
              <w:rPr>
                <w:rFonts w:asciiTheme="minorHAnsi" w:hAnsiTheme="minorHAnsi"/>
                <w:i/>
                <w:color w:val="363435"/>
                <w:spacing w:val="-2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ry</w:t>
            </w:r>
            <w:r w:rsidRPr="009856C7">
              <w:rPr>
                <w:rFonts w:asciiTheme="minorHAnsi" w:hAnsiTheme="minorHAnsi"/>
                <w:i/>
                <w:color w:val="363435"/>
                <w:spacing w:val="-4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i/>
                <w:color w:val="363435"/>
                <w:spacing w:val="-3"/>
                <w:sz w:val="22"/>
                <w:szCs w:val="22"/>
              </w:rPr>
              <w:t>W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oods</w:t>
            </w:r>
            <w:r w:rsidRPr="009856C7">
              <w:rPr>
                <w:rFonts w:asciiTheme="minorHAnsi" w:hAnsiTheme="minorHAnsi"/>
                <w:i/>
                <w:color w:val="363435"/>
                <w:spacing w:val="-5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i/>
                <w:color w:val="363435"/>
                <w:spacing w:val="-2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i/>
                <w:color w:val="363435"/>
                <w:spacing w:val="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eme</w:t>
            </w:r>
            <w:r w:rsidRPr="009856C7">
              <w:rPr>
                <w:rFonts w:asciiTheme="minorHAnsi" w:hAnsiTheme="minorHAnsi"/>
                <w:i/>
                <w:color w:val="363435"/>
                <w:spacing w:val="-2"/>
                <w:sz w:val="22"/>
                <w:szCs w:val="22"/>
              </w:rPr>
              <w:t>n</w:t>
            </w:r>
            <w:r w:rsidRPr="009856C7">
              <w:rPr>
                <w:rFonts w:asciiTheme="minorHAnsi" w:hAnsiTheme="minorHAnsi"/>
                <w:i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ar</w:t>
            </w:r>
            <w:r w:rsidRPr="009856C7">
              <w:rPr>
                <w:rFonts w:asciiTheme="minorHAnsi" w:hAnsiTheme="minorHAnsi"/>
                <w:i/>
                <w:color w:val="363435"/>
                <w:spacing w:val="-1"/>
                <w:sz w:val="22"/>
                <w:szCs w:val="22"/>
              </w:rPr>
              <w:t>y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,</w:t>
            </w:r>
            <w:r w:rsidRPr="009856C7">
              <w:rPr>
                <w:rFonts w:asciiTheme="minorHAnsi" w:hAnsiTheme="minorHAnsi"/>
                <w:color w:val="363435"/>
                <w:spacing w:val="-9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ubu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n,</w:t>
            </w:r>
            <w:r w:rsidRPr="009856C7">
              <w:rPr>
                <w:rFonts w:asciiTheme="minorHAnsi" w:hAnsiTheme="minorHAnsi"/>
                <w:color w:val="363435"/>
                <w:spacing w:val="-6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L,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O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c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ob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pacing w:val="-6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2012</w:t>
            </w:r>
          </w:p>
          <w:p w14:paraId="43966BE3" w14:textId="77777777" w:rsidR="00D240AA" w:rsidRPr="009856C7" w:rsidRDefault="009856C7">
            <w:pPr>
              <w:spacing w:line="200" w:lineRule="exact"/>
              <w:ind w:left="1025"/>
              <w:rPr>
                <w:rFonts w:asciiTheme="minorHAnsi" w:hAnsiTheme="minorHAnsi"/>
                <w:sz w:val="22"/>
                <w:szCs w:val="22"/>
              </w:rPr>
            </w:pPr>
            <w:r w:rsidRPr="009856C7">
              <w:rPr>
                <w:rFonts w:asciiTheme="minorHAnsi" w:hAnsiTheme="minorHAnsi"/>
                <w:b/>
                <w:color w:val="363435"/>
                <w:spacing w:val="1"/>
                <w:sz w:val="22"/>
                <w:szCs w:val="22"/>
              </w:rPr>
              <w:t>Ki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n</w:t>
            </w:r>
            <w:r w:rsidRPr="009856C7">
              <w:rPr>
                <w:rFonts w:asciiTheme="minorHAnsi" w:hAnsiTheme="minorHAnsi"/>
                <w:b/>
                <w:color w:val="363435"/>
                <w:spacing w:val="-3"/>
                <w:sz w:val="22"/>
                <w:szCs w:val="22"/>
              </w:rPr>
              <w:t>d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erg</w:t>
            </w:r>
            <w:r w:rsidRPr="009856C7">
              <w:rPr>
                <w:rFonts w:asciiTheme="minorHAnsi" w:hAnsiTheme="minorHAnsi"/>
                <w:b/>
                <w:color w:val="363435"/>
                <w:spacing w:val="-2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b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en</w:t>
            </w:r>
            <w:r w:rsidRPr="009856C7">
              <w:rPr>
                <w:rFonts w:asciiTheme="minorHAnsi" w:hAnsiTheme="minorHAnsi"/>
                <w:b/>
                <w:color w:val="363435"/>
                <w:spacing w:val="-13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b/>
                <w:color w:val="363435"/>
                <w:spacing w:val="2"/>
                <w:sz w:val="22"/>
                <w:szCs w:val="22"/>
              </w:rPr>
              <w:t>P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.</w:t>
            </w:r>
            <w:r w:rsidRPr="009856C7">
              <w:rPr>
                <w:rFonts w:asciiTheme="minorHAnsi" w:hAnsiTheme="minorHAnsi"/>
                <w:b/>
                <w:color w:val="363435"/>
                <w:spacing w:val="-1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.</w:t>
            </w:r>
            <w:r w:rsidRPr="009856C7">
              <w:rPr>
                <w:rFonts w:asciiTheme="minorHAnsi" w:hAnsiTheme="minorHAnsi"/>
                <w:b/>
                <w:color w:val="363435"/>
                <w:spacing w:val="-5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b/>
                <w:color w:val="363435"/>
                <w:spacing w:val="1"/>
                <w:sz w:val="22"/>
                <w:szCs w:val="22"/>
              </w:rPr>
              <w:t>n</w:t>
            </w:r>
            <w:r w:rsidRPr="009856C7">
              <w:rPr>
                <w:rFonts w:asciiTheme="minorHAnsi" w:hAnsiTheme="minorHAnsi"/>
                <w:b/>
                <w:color w:val="363435"/>
                <w:spacing w:val="-2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b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b/>
                <w:color w:val="363435"/>
                <w:spacing w:val="-2"/>
                <w:sz w:val="22"/>
                <w:szCs w:val="22"/>
              </w:rPr>
              <w:t>u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c</w:t>
            </w:r>
            <w:r w:rsidRPr="009856C7">
              <w:rPr>
                <w:rFonts w:asciiTheme="minorHAnsi" w:hAnsiTheme="minorHAnsi"/>
                <w:b/>
                <w:color w:val="363435"/>
                <w:spacing w:val="1"/>
                <w:sz w:val="22"/>
                <w:szCs w:val="22"/>
              </w:rPr>
              <w:t>ti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o</w:t>
            </w:r>
            <w:r w:rsidRPr="009856C7">
              <w:rPr>
                <w:rFonts w:asciiTheme="minorHAnsi" w:hAnsiTheme="minorHAnsi"/>
                <w:b/>
                <w:color w:val="363435"/>
                <w:spacing w:val="-2"/>
                <w:sz w:val="22"/>
                <w:szCs w:val="22"/>
              </w:rPr>
              <w:t>n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,</w:t>
            </w:r>
            <w:r w:rsidRPr="009856C7">
              <w:rPr>
                <w:rFonts w:asciiTheme="minorHAnsi" w:hAnsiTheme="minorHAnsi"/>
                <w:color w:val="363435"/>
                <w:spacing w:val="-10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Aubu</w:t>
            </w:r>
            <w:r w:rsidRPr="009856C7">
              <w:rPr>
                <w:rFonts w:asciiTheme="minorHAnsi" w:hAnsiTheme="minorHAnsi"/>
                <w:i/>
                <w:color w:val="363435"/>
                <w:spacing w:val="-2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n</w:t>
            </w:r>
            <w:r w:rsidRPr="009856C7">
              <w:rPr>
                <w:rFonts w:asciiTheme="minorHAnsi" w:hAnsiTheme="minorHAnsi"/>
                <w:i/>
                <w:color w:val="363435"/>
                <w:spacing w:val="-6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Ea</w:t>
            </w:r>
            <w:r w:rsidRPr="009856C7">
              <w:rPr>
                <w:rFonts w:asciiTheme="minorHAnsi" w:hAnsiTheme="minorHAnsi"/>
                <w:i/>
                <w:color w:val="363435"/>
                <w:spacing w:val="-2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i/>
                <w:color w:val="363435"/>
                <w:spacing w:val="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y</w:t>
            </w:r>
            <w:r w:rsidRPr="009856C7">
              <w:rPr>
                <w:rFonts w:asciiTheme="minorHAnsi" w:hAnsiTheme="minorHAnsi"/>
                <w:i/>
                <w:color w:val="363435"/>
                <w:spacing w:val="-4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Ed</w:t>
            </w:r>
            <w:r w:rsidRPr="009856C7">
              <w:rPr>
                <w:rFonts w:asciiTheme="minorHAnsi" w:hAnsiTheme="minorHAnsi"/>
                <w:i/>
                <w:color w:val="363435"/>
                <w:spacing w:val="-2"/>
                <w:sz w:val="22"/>
                <w:szCs w:val="22"/>
              </w:rPr>
              <w:t>u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c</w:t>
            </w:r>
            <w:r w:rsidRPr="009856C7">
              <w:rPr>
                <w:rFonts w:asciiTheme="minorHAnsi" w:hAnsiTheme="minorHAnsi"/>
                <w:i/>
                <w:color w:val="363435"/>
                <w:spacing w:val="-2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i/>
                <w:color w:val="363435"/>
                <w:spacing w:val="1"/>
                <w:sz w:val="22"/>
                <w:szCs w:val="22"/>
              </w:rPr>
              <w:t>ti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on</w:t>
            </w:r>
            <w:r w:rsidRPr="009856C7">
              <w:rPr>
                <w:rFonts w:asciiTheme="minorHAnsi" w:hAnsiTheme="minorHAnsi"/>
                <w:i/>
                <w:color w:val="363435"/>
                <w:spacing w:val="-8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i/>
                <w:color w:val="363435"/>
                <w:spacing w:val="-3"/>
                <w:sz w:val="22"/>
                <w:szCs w:val="22"/>
              </w:rPr>
              <w:t>C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en</w:t>
            </w:r>
            <w:r w:rsidRPr="009856C7">
              <w:rPr>
                <w:rFonts w:asciiTheme="minorHAnsi" w:hAnsiTheme="minorHAnsi"/>
                <w:i/>
                <w:color w:val="363435"/>
                <w:spacing w:val="-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i/>
                <w:color w:val="363435"/>
                <w:spacing w:val="2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,</w:t>
            </w:r>
            <w:r w:rsidRPr="009856C7">
              <w:rPr>
                <w:rFonts w:asciiTheme="minorHAnsi" w:hAnsiTheme="minorHAnsi"/>
                <w:color w:val="363435"/>
                <w:spacing w:val="-6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ub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u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n,</w:t>
            </w:r>
            <w:r w:rsidRPr="009856C7">
              <w:rPr>
                <w:rFonts w:asciiTheme="minorHAnsi" w:hAnsiTheme="minorHAnsi"/>
                <w:color w:val="363435"/>
                <w:spacing w:val="-6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L,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 xml:space="preserve"> S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ep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>m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ber</w:t>
            </w:r>
            <w:r w:rsidRPr="009856C7">
              <w:rPr>
                <w:rFonts w:asciiTheme="minorHAnsi" w:hAnsiTheme="minorHAnsi"/>
                <w:color w:val="363435"/>
                <w:spacing w:val="-7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2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0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12</w:t>
            </w:r>
          </w:p>
        </w:tc>
        <w:tc>
          <w:tcPr>
            <w:tcW w:w="337" w:type="dxa"/>
            <w:gridSpan w:val="2"/>
            <w:vMerge/>
            <w:tcBorders>
              <w:left w:val="single" w:sz="8" w:space="0" w:color="363435"/>
              <w:right w:val="nil"/>
            </w:tcBorders>
          </w:tcPr>
          <w:p w14:paraId="7CB5B475" w14:textId="77777777" w:rsidR="00D240AA" w:rsidRPr="009856C7" w:rsidRDefault="00D240A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240AA" w:rsidRPr="009856C7" w14:paraId="227AF7D7" w14:textId="77777777">
        <w:trPr>
          <w:trHeight w:hRule="exact" w:val="330"/>
        </w:trPr>
        <w:tc>
          <w:tcPr>
            <w:tcW w:w="10337" w:type="dxa"/>
            <w:gridSpan w:val="2"/>
            <w:tcBorders>
              <w:top w:val="nil"/>
              <w:left w:val="single" w:sz="8" w:space="0" w:color="363435"/>
              <w:bottom w:val="nil"/>
              <w:right w:val="single" w:sz="8" w:space="0" w:color="363435"/>
            </w:tcBorders>
          </w:tcPr>
          <w:p w14:paraId="5C05F604" w14:textId="77777777" w:rsidR="00D240AA" w:rsidRPr="009856C7" w:rsidRDefault="009856C7">
            <w:pPr>
              <w:spacing w:before="97"/>
              <w:ind w:left="716"/>
              <w:rPr>
                <w:rFonts w:asciiTheme="minorHAnsi" w:hAnsiTheme="minorHAnsi"/>
                <w:sz w:val="22"/>
                <w:szCs w:val="22"/>
              </w:rPr>
            </w:pPr>
            <w:r w:rsidRPr="009856C7">
              <w:rPr>
                <w:rFonts w:asciiTheme="minorHAnsi" w:hAnsiTheme="minorHAnsi"/>
                <w:b/>
                <w:color w:val="363435"/>
                <w:w w:val="117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b/>
                <w:color w:val="363435"/>
                <w:spacing w:val="-1"/>
                <w:w w:val="117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b/>
                <w:color w:val="363435"/>
                <w:spacing w:val="1"/>
                <w:w w:val="216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b/>
                <w:color w:val="363435"/>
                <w:w w:val="160"/>
                <w:sz w:val="22"/>
                <w:szCs w:val="22"/>
              </w:rPr>
              <w:t>at</w:t>
            </w:r>
            <w:r w:rsidRPr="009856C7">
              <w:rPr>
                <w:rFonts w:asciiTheme="minorHAnsi" w:hAnsiTheme="minorHAnsi"/>
                <w:b/>
                <w:color w:val="363435"/>
                <w:spacing w:val="-2"/>
                <w:w w:val="160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b/>
                <w:color w:val="363435"/>
                <w:w w:val="151"/>
                <w:sz w:val="22"/>
                <w:szCs w:val="22"/>
              </w:rPr>
              <w:t>d</w:t>
            </w:r>
            <w:r w:rsidRPr="009856C7">
              <w:rPr>
                <w:rFonts w:asciiTheme="minorHAnsi" w:hAnsiTheme="minorHAnsi"/>
                <w:b/>
                <w:color w:val="363435"/>
                <w:spacing w:val="15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b/>
                <w:color w:val="363435"/>
                <w:spacing w:val="1"/>
                <w:w w:val="87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b/>
                <w:color w:val="363435"/>
                <w:spacing w:val="1"/>
                <w:w w:val="165"/>
                <w:sz w:val="22"/>
                <w:szCs w:val="22"/>
              </w:rPr>
              <w:t>x</w:t>
            </w:r>
            <w:r w:rsidRPr="009856C7">
              <w:rPr>
                <w:rFonts w:asciiTheme="minorHAnsi" w:hAnsiTheme="minorHAnsi"/>
                <w:b/>
                <w:color w:val="363435"/>
                <w:spacing w:val="-3"/>
                <w:w w:val="113"/>
                <w:sz w:val="22"/>
                <w:szCs w:val="22"/>
              </w:rPr>
              <w:t>p</w:t>
            </w:r>
            <w:r w:rsidRPr="009856C7">
              <w:rPr>
                <w:rFonts w:asciiTheme="minorHAnsi" w:hAnsiTheme="minorHAnsi"/>
                <w:b/>
                <w:color w:val="363435"/>
                <w:spacing w:val="1"/>
                <w:w w:val="130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b/>
                <w:color w:val="363435"/>
                <w:w w:val="159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b/>
                <w:color w:val="363435"/>
                <w:spacing w:val="-1"/>
                <w:w w:val="159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b/>
                <w:color w:val="363435"/>
                <w:spacing w:val="-1"/>
                <w:w w:val="130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b/>
                <w:color w:val="363435"/>
                <w:spacing w:val="-1"/>
                <w:w w:val="154"/>
                <w:sz w:val="22"/>
                <w:szCs w:val="22"/>
              </w:rPr>
              <w:t>n</w:t>
            </w:r>
            <w:r w:rsidRPr="009856C7">
              <w:rPr>
                <w:rFonts w:asciiTheme="minorHAnsi" w:hAnsiTheme="minorHAnsi"/>
                <w:b/>
                <w:color w:val="363435"/>
                <w:w w:val="146"/>
                <w:sz w:val="22"/>
                <w:szCs w:val="22"/>
              </w:rPr>
              <w:t>ce</w:t>
            </w:r>
          </w:p>
        </w:tc>
        <w:tc>
          <w:tcPr>
            <w:tcW w:w="337" w:type="dxa"/>
            <w:gridSpan w:val="2"/>
            <w:vMerge/>
            <w:tcBorders>
              <w:left w:val="single" w:sz="8" w:space="0" w:color="363435"/>
              <w:right w:val="nil"/>
            </w:tcBorders>
          </w:tcPr>
          <w:p w14:paraId="6BBBE632" w14:textId="77777777" w:rsidR="00D240AA" w:rsidRPr="009856C7" w:rsidRDefault="00D240A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240AA" w:rsidRPr="009856C7" w14:paraId="24507BC5" w14:textId="77777777">
        <w:trPr>
          <w:trHeight w:hRule="exact" w:val="215"/>
        </w:trPr>
        <w:tc>
          <w:tcPr>
            <w:tcW w:w="10337" w:type="dxa"/>
            <w:gridSpan w:val="2"/>
            <w:tcBorders>
              <w:top w:val="nil"/>
              <w:left w:val="single" w:sz="8" w:space="0" w:color="363435"/>
              <w:bottom w:val="nil"/>
              <w:right w:val="single" w:sz="8" w:space="0" w:color="363435"/>
            </w:tcBorders>
          </w:tcPr>
          <w:p w14:paraId="6282A754" w14:textId="77777777" w:rsidR="00D240AA" w:rsidRPr="009856C7" w:rsidRDefault="009856C7">
            <w:pPr>
              <w:spacing w:line="200" w:lineRule="exact"/>
              <w:ind w:left="1025"/>
              <w:rPr>
                <w:rFonts w:asciiTheme="minorHAnsi" w:hAnsiTheme="minorHAnsi"/>
                <w:sz w:val="22"/>
                <w:szCs w:val="22"/>
              </w:rPr>
            </w:pPr>
            <w:r w:rsidRPr="009856C7">
              <w:rPr>
                <w:rFonts w:asciiTheme="minorHAnsi" w:hAnsiTheme="minorHAnsi"/>
                <w:b/>
                <w:color w:val="363435"/>
                <w:spacing w:val="-1"/>
                <w:sz w:val="22"/>
                <w:szCs w:val="22"/>
              </w:rPr>
              <w:t>D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aycare</w:t>
            </w:r>
            <w:r w:rsidRPr="009856C7">
              <w:rPr>
                <w:rFonts w:asciiTheme="minorHAnsi" w:hAnsiTheme="minorHAnsi"/>
                <w:b/>
                <w:color w:val="363435"/>
                <w:spacing w:val="-7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V</w:t>
            </w:r>
            <w:r w:rsidRPr="009856C7">
              <w:rPr>
                <w:rFonts w:asciiTheme="minorHAnsi" w:hAnsiTheme="minorHAnsi"/>
                <w:b/>
                <w:color w:val="363435"/>
                <w:spacing w:val="-3"/>
                <w:sz w:val="22"/>
                <w:szCs w:val="22"/>
              </w:rPr>
              <w:t>o</w:t>
            </w:r>
            <w:r w:rsidRPr="009856C7">
              <w:rPr>
                <w:rFonts w:asciiTheme="minorHAnsi" w:hAnsiTheme="minorHAnsi"/>
                <w:b/>
                <w:color w:val="363435"/>
                <w:spacing w:val="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u</w:t>
            </w:r>
            <w:r w:rsidRPr="009856C7">
              <w:rPr>
                <w:rFonts w:asciiTheme="minorHAnsi" w:hAnsiTheme="minorHAnsi"/>
                <w:b/>
                <w:color w:val="363435"/>
                <w:spacing w:val="-1"/>
                <w:sz w:val="22"/>
                <w:szCs w:val="22"/>
              </w:rPr>
              <w:t>nt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ee</w:t>
            </w:r>
            <w:r w:rsidRPr="009856C7">
              <w:rPr>
                <w:rFonts w:asciiTheme="minorHAnsi" w:hAnsiTheme="minorHAnsi"/>
                <w:b/>
                <w:color w:val="363435"/>
                <w:spacing w:val="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,</w:t>
            </w:r>
            <w:r w:rsidRPr="009856C7">
              <w:rPr>
                <w:rFonts w:asciiTheme="minorHAnsi" w:hAnsiTheme="minorHAnsi"/>
                <w:color w:val="363435"/>
                <w:spacing w:val="-9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i/>
                <w:color w:val="363435"/>
                <w:spacing w:val="-2"/>
                <w:sz w:val="22"/>
                <w:szCs w:val="22"/>
              </w:rPr>
              <w:t>B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oy</w:t>
            </w:r>
            <w:r w:rsidRPr="009856C7">
              <w:rPr>
                <w:rFonts w:asciiTheme="minorHAnsi" w:hAnsiTheme="minorHAnsi"/>
                <w:i/>
                <w:color w:val="363435"/>
                <w:spacing w:val="-1"/>
                <w:sz w:val="22"/>
                <w:szCs w:val="22"/>
              </w:rPr>
              <w:t>ki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n</w:t>
            </w:r>
            <w:r w:rsidRPr="009856C7">
              <w:rPr>
                <w:rFonts w:asciiTheme="minorHAnsi" w:hAnsiTheme="minorHAnsi"/>
                <w:i/>
                <w:color w:val="363435"/>
                <w:spacing w:val="-5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i/>
                <w:color w:val="363435"/>
                <w:spacing w:val="-1"/>
                <w:sz w:val="22"/>
                <w:szCs w:val="22"/>
              </w:rPr>
              <w:t>C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en</w:t>
            </w:r>
            <w:r w:rsidRPr="009856C7">
              <w:rPr>
                <w:rFonts w:asciiTheme="minorHAnsi" w:hAnsiTheme="minorHAnsi"/>
                <w:i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i/>
                <w:color w:val="363435"/>
                <w:spacing w:val="-2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i/>
                <w:color w:val="363435"/>
                <w:spacing w:val="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,</w:t>
            </w:r>
            <w:r w:rsidRPr="009856C7">
              <w:rPr>
                <w:rFonts w:asciiTheme="minorHAnsi" w:hAnsiTheme="minorHAnsi"/>
                <w:color w:val="363435"/>
                <w:spacing w:val="-6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ub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u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n,</w:t>
            </w:r>
            <w:r w:rsidRPr="009856C7">
              <w:rPr>
                <w:rFonts w:asciiTheme="minorHAnsi" w:hAnsiTheme="minorHAnsi"/>
                <w:color w:val="363435"/>
                <w:spacing w:val="-6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pacing w:val="-6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2"/>
                <w:sz w:val="22"/>
                <w:szCs w:val="22"/>
              </w:rPr>
              <w:t>J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n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u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ry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>-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Feb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ua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y</w:t>
            </w:r>
            <w:r w:rsidRPr="009856C7">
              <w:rPr>
                <w:rFonts w:asciiTheme="minorHAnsi" w:hAnsiTheme="minorHAnsi"/>
                <w:color w:val="363435"/>
                <w:spacing w:val="-15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2013</w:t>
            </w:r>
          </w:p>
        </w:tc>
        <w:tc>
          <w:tcPr>
            <w:tcW w:w="337" w:type="dxa"/>
            <w:gridSpan w:val="2"/>
            <w:vMerge/>
            <w:tcBorders>
              <w:left w:val="single" w:sz="8" w:space="0" w:color="363435"/>
              <w:right w:val="nil"/>
            </w:tcBorders>
          </w:tcPr>
          <w:p w14:paraId="495A3282" w14:textId="77777777" w:rsidR="00D240AA" w:rsidRPr="009856C7" w:rsidRDefault="00D240A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240AA" w:rsidRPr="009856C7" w14:paraId="64EA3602" w14:textId="77777777">
        <w:trPr>
          <w:trHeight w:hRule="exact" w:val="327"/>
        </w:trPr>
        <w:tc>
          <w:tcPr>
            <w:tcW w:w="10337" w:type="dxa"/>
            <w:gridSpan w:val="2"/>
            <w:tcBorders>
              <w:top w:val="nil"/>
              <w:left w:val="single" w:sz="8" w:space="0" w:color="363435"/>
              <w:bottom w:val="nil"/>
              <w:right w:val="single" w:sz="8" w:space="0" w:color="363435"/>
            </w:tcBorders>
          </w:tcPr>
          <w:p w14:paraId="3EA9068A" w14:textId="77777777" w:rsidR="00D240AA" w:rsidRPr="009856C7" w:rsidRDefault="009856C7">
            <w:pPr>
              <w:spacing w:line="200" w:lineRule="exact"/>
              <w:ind w:left="1025"/>
              <w:rPr>
                <w:rFonts w:asciiTheme="minorHAnsi" w:hAnsiTheme="minorHAnsi"/>
                <w:sz w:val="22"/>
                <w:szCs w:val="22"/>
              </w:rPr>
            </w:pPr>
            <w:r w:rsidRPr="009856C7">
              <w:rPr>
                <w:rFonts w:asciiTheme="minorHAnsi" w:eastAsia="Segoe MDL2 Assets" w:hAnsiTheme="minorHAnsi" w:cs="Segoe MDL2 Assets"/>
                <w:color w:val="363435"/>
                <w:w w:val="45"/>
                <w:sz w:val="22"/>
                <w:szCs w:val="22"/>
              </w:rPr>
              <w:t xml:space="preserve">        </w:t>
            </w:r>
            <w:r w:rsidRPr="009856C7">
              <w:rPr>
                <w:rFonts w:asciiTheme="minorHAnsi" w:eastAsia="Segoe MDL2 Assets" w:hAnsiTheme="minorHAnsi" w:cs="Segoe MDL2 Assets"/>
                <w:color w:val="363435"/>
                <w:spacing w:val="11"/>
                <w:w w:val="45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B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u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ppo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pacing w:val="-4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q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u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c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k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y</w:t>
            </w:r>
            <w:r w:rsidRPr="009856C7">
              <w:rPr>
                <w:rFonts w:asciiTheme="minorHAnsi" w:hAnsiTheme="minorHAnsi"/>
                <w:color w:val="363435"/>
                <w:spacing w:val="-8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w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it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h</w:t>
            </w:r>
            <w:r w:rsidRPr="009856C7">
              <w:rPr>
                <w:rFonts w:asciiTheme="minorHAnsi" w:hAnsiTheme="minorHAnsi"/>
                <w:color w:val="363435"/>
                <w:spacing w:val="-5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c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h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il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d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en</w:t>
            </w:r>
            <w:r w:rsidRPr="009856C7">
              <w:rPr>
                <w:rFonts w:asciiTheme="minorHAnsi" w:hAnsiTheme="minorHAnsi"/>
                <w:color w:val="363435"/>
                <w:spacing w:val="-8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g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es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f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o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u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o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v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en</w:t>
            </w:r>
          </w:p>
        </w:tc>
        <w:tc>
          <w:tcPr>
            <w:tcW w:w="337" w:type="dxa"/>
            <w:gridSpan w:val="2"/>
            <w:vMerge/>
            <w:tcBorders>
              <w:left w:val="single" w:sz="8" w:space="0" w:color="363435"/>
              <w:right w:val="nil"/>
            </w:tcBorders>
          </w:tcPr>
          <w:p w14:paraId="756CAB08" w14:textId="77777777" w:rsidR="00D240AA" w:rsidRPr="009856C7" w:rsidRDefault="00D240A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240AA" w:rsidRPr="009856C7" w14:paraId="068F2030" w14:textId="77777777">
        <w:trPr>
          <w:trHeight w:hRule="exact" w:val="553"/>
        </w:trPr>
        <w:tc>
          <w:tcPr>
            <w:tcW w:w="10337" w:type="dxa"/>
            <w:gridSpan w:val="2"/>
            <w:tcBorders>
              <w:top w:val="nil"/>
              <w:left w:val="single" w:sz="8" w:space="0" w:color="363435"/>
              <w:bottom w:val="nil"/>
              <w:right w:val="single" w:sz="8" w:space="0" w:color="363435"/>
            </w:tcBorders>
          </w:tcPr>
          <w:p w14:paraId="0826DE58" w14:textId="77777777" w:rsidR="00D240AA" w:rsidRPr="009856C7" w:rsidRDefault="009856C7">
            <w:pPr>
              <w:spacing w:before="98"/>
              <w:ind w:left="1025"/>
              <w:rPr>
                <w:rFonts w:asciiTheme="minorHAnsi" w:hAnsiTheme="minorHAnsi"/>
                <w:sz w:val="22"/>
                <w:szCs w:val="22"/>
              </w:rPr>
            </w:pP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2</w:t>
            </w:r>
            <w:r w:rsidRPr="009856C7">
              <w:rPr>
                <w:rFonts w:asciiTheme="minorHAnsi" w:hAnsiTheme="minorHAnsi"/>
                <w:b/>
                <w:color w:val="363435"/>
                <w:position w:val="7"/>
                <w:sz w:val="22"/>
                <w:szCs w:val="22"/>
              </w:rPr>
              <w:t>nd</w:t>
            </w:r>
            <w:r w:rsidRPr="009856C7">
              <w:rPr>
                <w:rFonts w:asciiTheme="minorHAnsi" w:hAnsiTheme="minorHAnsi"/>
                <w:b/>
                <w:color w:val="363435"/>
                <w:spacing w:val="15"/>
                <w:position w:val="7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b/>
                <w:color w:val="363435"/>
                <w:spacing w:val="-1"/>
                <w:sz w:val="22"/>
                <w:szCs w:val="22"/>
              </w:rPr>
              <w:t>G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rade</w:t>
            </w:r>
            <w:r w:rsidRPr="009856C7">
              <w:rPr>
                <w:rFonts w:asciiTheme="minorHAnsi" w:hAnsiTheme="minorHAnsi"/>
                <w:b/>
                <w:color w:val="363435"/>
                <w:spacing w:val="-5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Af</w:t>
            </w:r>
            <w:r w:rsidRPr="009856C7">
              <w:rPr>
                <w:rFonts w:asciiTheme="minorHAnsi" w:hAnsiTheme="minorHAnsi"/>
                <w:b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er</w:t>
            </w:r>
            <w:r w:rsidRPr="009856C7">
              <w:rPr>
                <w:rFonts w:asciiTheme="minorHAnsi" w:hAnsiTheme="minorHAnsi"/>
                <w:b/>
                <w:color w:val="363435"/>
                <w:spacing w:val="-4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b/>
                <w:color w:val="363435"/>
                <w:spacing w:val="-2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cho</w:t>
            </w:r>
            <w:r w:rsidRPr="009856C7">
              <w:rPr>
                <w:rFonts w:asciiTheme="minorHAnsi" w:hAnsiTheme="minorHAnsi"/>
                <w:b/>
                <w:color w:val="363435"/>
                <w:spacing w:val="-2"/>
                <w:sz w:val="22"/>
                <w:szCs w:val="22"/>
              </w:rPr>
              <w:t>o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b/>
                <w:color w:val="363435"/>
                <w:spacing w:val="-7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b/>
                <w:color w:val="363435"/>
                <w:spacing w:val="2"/>
                <w:sz w:val="22"/>
                <w:szCs w:val="22"/>
              </w:rPr>
              <w:t>P</w:t>
            </w:r>
            <w:r w:rsidRPr="009856C7">
              <w:rPr>
                <w:rFonts w:asciiTheme="minorHAnsi" w:hAnsiTheme="minorHAnsi"/>
                <w:b/>
                <w:color w:val="363435"/>
                <w:spacing w:val="-2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ogram</w:t>
            </w:r>
            <w:r w:rsidRPr="009856C7">
              <w:rPr>
                <w:rFonts w:asciiTheme="minorHAnsi" w:hAnsiTheme="minorHAnsi"/>
                <w:b/>
                <w:color w:val="363435"/>
                <w:spacing w:val="-8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b/>
                <w:color w:val="363435"/>
                <w:spacing w:val="-1"/>
                <w:sz w:val="22"/>
                <w:szCs w:val="22"/>
              </w:rPr>
              <w:t>V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o</w:t>
            </w:r>
            <w:r w:rsidRPr="009856C7">
              <w:rPr>
                <w:rFonts w:asciiTheme="minorHAnsi" w:hAnsiTheme="minorHAnsi"/>
                <w:b/>
                <w:color w:val="363435"/>
                <w:spacing w:val="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u</w:t>
            </w:r>
            <w:r w:rsidRPr="009856C7">
              <w:rPr>
                <w:rFonts w:asciiTheme="minorHAnsi" w:hAnsiTheme="minorHAnsi"/>
                <w:b/>
                <w:color w:val="363435"/>
                <w:spacing w:val="-3"/>
                <w:sz w:val="22"/>
                <w:szCs w:val="22"/>
              </w:rPr>
              <w:t>n</w:t>
            </w:r>
            <w:r w:rsidRPr="009856C7">
              <w:rPr>
                <w:rFonts w:asciiTheme="minorHAnsi" w:hAnsiTheme="minorHAnsi"/>
                <w:b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eer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,</w:t>
            </w:r>
            <w:r w:rsidRPr="009856C7">
              <w:rPr>
                <w:rFonts w:asciiTheme="minorHAnsi" w:hAnsiTheme="minorHAnsi"/>
                <w:color w:val="363435"/>
                <w:spacing w:val="-9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i/>
                <w:color w:val="363435"/>
                <w:spacing w:val="-1"/>
                <w:sz w:val="22"/>
                <w:szCs w:val="22"/>
              </w:rPr>
              <w:t>N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or</w:t>
            </w:r>
            <w:r w:rsidRPr="009856C7">
              <w:rPr>
                <w:rFonts w:asciiTheme="minorHAnsi" w:hAnsiTheme="minorHAnsi"/>
                <w:i/>
                <w:color w:val="363435"/>
                <w:spacing w:val="-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hs</w:t>
            </w:r>
            <w:r w:rsidRPr="009856C7">
              <w:rPr>
                <w:rFonts w:asciiTheme="minorHAnsi" w:hAnsiTheme="minorHAnsi"/>
                <w:i/>
                <w:color w:val="363435"/>
                <w:spacing w:val="-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de</w:t>
            </w:r>
            <w:r w:rsidRPr="009856C7">
              <w:rPr>
                <w:rFonts w:asciiTheme="minorHAnsi" w:hAnsiTheme="minorHAnsi"/>
                <w:i/>
                <w:color w:val="363435"/>
                <w:spacing w:val="-7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Sch</w:t>
            </w:r>
            <w:r w:rsidRPr="009856C7">
              <w:rPr>
                <w:rFonts w:asciiTheme="minorHAnsi" w:hAnsiTheme="minorHAnsi"/>
                <w:i/>
                <w:color w:val="363435"/>
                <w:spacing w:val="-2"/>
                <w:sz w:val="22"/>
                <w:szCs w:val="22"/>
              </w:rPr>
              <w:t>o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o</w:t>
            </w:r>
            <w:r w:rsidRPr="009856C7">
              <w:rPr>
                <w:rFonts w:asciiTheme="minorHAnsi" w:hAnsiTheme="minorHAnsi"/>
                <w:i/>
                <w:color w:val="363435"/>
                <w:spacing w:val="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,</w:t>
            </w:r>
            <w:r w:rsidRPr="009856C7">
              <w:rPr>
                <w:rFonts w:asciiTheme="minorHAnsi" w:hAnsiTheme="minorHAnsi"/>
                <w:color w:val="363435"/>
                <w:spacing w:val="-6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O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p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k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a,</w:t>
            </w:r>
            <w:r w:rsidRPr="009856C7">
              <w:rPr>
                <w:rFonts w:asciiTheme="minorHAnsi" w:hAnsiTheme="minorHAnsi"/>
                <w:color w:val="363435"/>
                <w:spacing w:val="-6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,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M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c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h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>-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p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ri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pacing w:val="-9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2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012</w:t>
            </w:r>
          </w:p>
          <w:p w14:paraId="562C93DC" w14:textId="77777777" w:rsidR="00D240AA" w:rsidRPr="009856C7" w:rsidRDefault="009856C7">
            <w:pPr>
              <w:spacing w:line="200" w:lineRule="exact"/>
              <w:ind w:left="1025"/>
              <w:rPr>
                <w:rFonts w:asciiTheme="minorHAnsi" w:hAnsiTheme="minorHAnsi"/>
                <w:sz w:val="22"/>
                <w:szCs w:val="22"/>
              </w:rPr>
            </w:pPr>
            <w:r w:rsidRPr="009856C7">
              <w:rPr>
                <w:rFonts w:asciiTheme="minorHAnsi" w:hAnsiTheme="minorHAnsi"/>
                <w:b/>
                <w:color w:val="363435"/>
                <w:spacing w:val="-1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b/>
                <w:color w:val="363435"/>
                <w:spacing w:val="1"/>
                <w:sz w:val="22"/>
                <w:szCs w:val="22"/>
              </w:rPr>
              <w:t>ft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er</w:t>
            </w:r>
            <w:r w:rsidRPr="009856C7">
              <w:rPr>
                <w:rFonts w:asciiTheme="minorHAnsi" w:hAnsiTheme="minorHAnsi"/>
                <w:b/>
                <w:color w:val="363435"/>
                <w:spacing w:val="-4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b/>
                <w:color w:val="363435"/>
                <w:spacing w:val="-2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cho</w:t>
            </w:r>
            <w:r w:rsidRPr="009856C7">
              <w:rPr>
                <w:rFonts w:asciiTheme="minorHAnsi" w:hAnsiTheme="minorHAnsi"/>
                <w:b/>
                <w:color w:val="363435"/>
                <w:spacing w:val="-2"/>
                <w:sz w:val="22"/>
                <w:szCs w:val="22"/>
              </w:rPr>
              <w:t>o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b/>
                <w:color w:val="363435"/>
                <w:spacing w:val="-4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b/>
                <w:color w:val="363435"/>
                <w:spacing w:val="-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ut</w:t>
            </w:r>
            <w:r w:rsidRPr="009856C7">
              <w:rPr>
                <w:rFonts w:asciiTheme="minorHAnsi" w:hAnsiTheme="minorHAnsi"/>
                <w:b/>
                <w:color w:val="363435"/>
                <w:spacing w:val="-2"/>
                <w:sz w:val="22"/>
                <w:szCs w:val="22"/>
              </w:rPr>
              <w:t>o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b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ng</w:t>
            </w:r>
            <w:r w:rsidRPr="009856C7">
              <w:rPr>
                <w:rFonts w:asciiTheme="minorHAnsi" w:hAnsiTheme="minorHAnsi"/>
                <w:b/>
                <w:color w:val="363435"/>
                <w:spacing w:val="-10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P</w:t>
            </w:r>
            <w:r w:rsidRPr="009856C7">
              <w:rPr>
                <w:rFonts w:asciiTheme="minorHAnsi" w:hAnsiTheme="minorHAnsi"/>
                <w:b/>
                <w:color w:val="363435"/>
                <w:spacing w:val="-2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ogram</w:t>
            </w:r>
            <w:r w:rsidRPr="009856C7">
              <w:rPr>
                <w:rFonts w:asciiTheme="minorHAnsi" w:hAnsiTheme="minorHAnsi"/>
                <w:b/>
                <w:color w:val="363435"/>
                <w:spacing w:val="-8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b/>
                <w:color w:val="363435"/>
                <w:spacing w:val="-1"/>
                <w:sz w:val="22"/>
                <w:szCs w:val="22"/>
              </w:rPr>
              <w:t>V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o</w:t>
            </w:r>
            <w:r w:rsidRPr="009856C7">
              <w:rPr>
                <w:rFonts w:asciiTheme="minorHAnsi" w:hAnsiTheme="minorHAnsi"/>
                <w:b/>
                <w:color w:val="363435"/>
                <w:spacing w:val="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u</w:t>
            </w:r>
            <w:r w:rsidRPr="009856C7">
              <w:rPr>
                <w:rFonts w:asciiTheme="minorHAnsi" w:hAnsiTheme="minorHAnsi"/>
                <w:b/>
                <w:color w:val="363435"/>
                <w:spacing w:val="-3"/>
                <w:sz w:val="22"/>
                <w:szCs w:val="22"/>
              </w:rPr>
              <w:t>n</w:t>
            </w:r>
            <w:r w:rsidRPr="009856C7">
              <w:rPr>
                <w:rFonts w:asciiTheme="minorHAnsi" w:hAnsiTheme="minorHAnsi"/>
                <w:b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b/>
                <w:color w:val="363435"/>
                <w:sz w:val="22"/>
                <w:szCs w:val="22"/>
              </w:rPr>
              <w:t>ee</w:t>
            </w:r>
            <w:r w:rsidRPr="009856C7">
              <w:rPr>
                <w:rFonts w:asciiTheme="minorHAnsi" w:hAnsiTheme="minorHAnsi"/>
                <w:b/>
                <w:color w:val="363435"/>
                <w:spacing w:val="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,</w:t>
            </w:r>
            <w:r w:rsidRPr="009856C7">
              <w:rPr>
                <w:rFonts w:asciiTheme="minorHAnsi" w:hAnsiTheme="minorHAnsi"/>
                <w:color w:val="363435"/>
                <w:spacing w:val="-9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i/>
                <w:color w:val="363435"/>
                <w:spacing w:val="-1"/>
                <w:sz w:val="22"/>
                <w:szCs w:val="22"/>
              </w:rPr>
              <w:t>Ci</w:t>
            </w:r>
            <w:r w:rsidRPr="009856C7">
              <w:rPr>
                <w:rFonts w:asciiTheme="minorHAnsi" w:hAnsiTheme="minorHAnsi"/>
                <w:i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y</w:t>
            </w:r>
            <w:r w:rsidRPr="009856C7">
              <w:rPr>
                <w:rFonts w:asciiTheme="minorHAnsi" w:hAnsiTheme="minorHAnsi"/>
                <w:i/>
                <w:color w:val="363435"/>
                <w:spacing w:val="-3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H</w:t>
            </w:r>
            <w:r w:rsidRPr="009856C7">
              <w:rPr>
                <w:rFonts w:asciiTheme="minorHAnsi" w:hAnsiTheme="minorHAnsi"/>
                <w:i/>
                <w:color w:val="363435"/>
                <w:spacing w:val="-3"/>
                <w:sz w:val="22"/>
                <w:szCs w:val="22"/>
              </w:rPr>
              <w:t>o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us</w:t>
            </w:r>
            <w:r w:rsidRPr="009856C7">
              <w:rPr>
                <w:rFonts w:asciiTheme="minorHAnsi" w:hAnsiTheme="minorHAnsi"/>
                <w:i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ng</w:t>
            </w:r>
            <w:r w:rsidRPr="009856C7">
              <w:rPr>
                <w:rFonts w:asciiTheme="minorHAnsi" w:hAnsiTheme="minorHAnsi"/>
                <w:i/>
                <w:color w:val="363435"/>
                <w:spacing w:val="-6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i/>
                <w:color w:val="363435"/>
                <w:spacing w:val="-2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u</w:t>
            </w:r>
            <w:r w:rsidRPr="009856C7">
              <w:rPr>
                <w:rFonts w:asciiTheme="minorHAnsi" w:hAnsiTheme="minorHAnsi"/>
                <w:i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h</w:t>
            </w:r>
            <w:r w:rsidRPr="009856C7">
              <w:rPr>
                <w:rFonts w:asciiTheme="minorHAnsi" w:hAnsiTheme="minorHAnsi"/>
                <w:i/>
                <w:color w:val="363435"/>
                <w:spacing w:val="-2"/>
                <w:sz w:val="22"/>
                <w:szCs w:val="22"/>
              </w:rPr>
              <w:t>o</w:t>
            </w:r>
            <w:r w:rsidRPr="009856C7">
              <w:rPr>
                <w:rFonts w:asciiTheme="minorHAnsi" w:hAnsiTheme="minorHAnsi"/>
                <w:i/>
                <w:color w:val="363435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i/>
                <w:color w:val="363435"/>
                <w:spacing w:val="-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i/>
                <w:color w:val="363435"/>
                <w:spacing w:val="1"/>
                <w:sz w:val="22"/>
                <w:szCs w:val="22"/>
              </w:rPr>
              <w:t>ty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,</w:t>
            </w:r>
            <w:r w:rsidRPr="009856C7">
              <w:rPr>
                <w:rFonts w:asciiTheme="minorHAnsi" w:hAnsiTheme="minorHAnsi"/>
                <w:color w:val="363435"/>
                <w:spacing w:val="-8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O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p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k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a,</w:t>
            </w:r>
            <w:r w:rsidRPr="009856C7">
              <w:rPr>
                <w:rFonts w:asciiTheme="minorHAnsi" w:hAnsiTheme="minorHAnsi"/>
                <w:color w:val="363435"/>
                <w:spacing w:val="-6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AL</w:t>
            </w:r>
            <w:r w:rsidRPr="009856C7">
              <w:rPr>
                <w:rFonts w:asciiTheme="minorHAnsi" w:hAnsiTheme="minorHAnsi"/>
                <w:color w:val="363435"/>
                <w:spacing w:val="-4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M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y-A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p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ri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pacing w:val="-7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2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0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13</w:t>
            </w:r>
          </w:p>
        </w:tc>
        <w:tc>
          <w:tcPr>
            <w:tcW w:w="337" w:type="dxa"/>
            <w:gridSpan w:val="2"/>
            <w:vMerge/>
            <w:tcBorders>
              <w:left w:val="single" w:sz="8" w:space="0" w:color="363435"/>
              <w:right w:val="nil"/>
            </w:tcBorders>
          </w:tcPr>
          <w:p w14:paraId="07313A1D" w14:textId="77777777" w:rsidR="00D240AA" w:rsidRPr="009856C7" w:rsidRDefault="00D240A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240AA" w:rsidRPr="009856C7" w14:paraId="5A5769D9" w14:textId="77777777">
        <w:trPr>
          <w:trHeight w:hRule="exact" w:val="575"/>
        </w:trPr>
        <w:tc>
          <w:tcPr>
            <w:tcW w:w="10337" w:type="dxa"/>
            <w:gridSpan w:val="2"/>
            <w:tcBorders>
              <w:top w:val="nil"/>
              <w:left w:val="single" w:sz="8" w:space="0" w:color="363435"/>
              <w:bottom w:val="nil"/>
              <w:right w:val="single" w:sz="8" w:space="0" w:color="363435"/>
            </w:tcBorders>
          </w:tcPr>
          <w:p w14:paraId="3BD28703" w14:textId="77777777" w:rsidR="00D240AA" w:rsidRPr="009856C7" w:rsidRDefault="009856C7">
            <w:pPr>
              <w:spacing w:line="200" w:lineRule="exact"/>
              <w:ind w:left="1025"/>
              <w:rPr>
                <w:rFonts w:asciiTheme="minorHAnsi" w:hAnsiTheme="minorHAnsi"/>
                <w:sz w:val="22"/>
                <w:szCs w:val="22"/>
              </w:rPr>
            </w:pPr>
            <w:r w:rsidRPr="009856C7">
              <w:rPr>
                <w:rFonts w:asciiTheme="minorHAnsi" w:eastAsia="Segoe MDL2 Assets" w:hAnsiTheme="minorHAnsi" w:cs="Segoe MDL2 Assets"/>
                <w:color w:val="363435"/>
                <w:w w:val="45"/>
                <w:sz w:val="22"/>
                <w:szCs w:val="22"/>
              </w:rPr>
              <w:t xml:space="preserve">        </w:t>
            </w:r>
            <w:r w:rsidRPr="009856C7">
              <w:rPr>
                <w:rFonts w:asciiTheme="minorHAnsi" w:eastAsia="Segoe MDL2 Assets" w:hAnsiTheme="minorHAnsi" w:cs="Segoe MDL2 Assets"/>
                <w:color w:val="363435"/>
                <w:spacing w:val="11"/>
                <w:w w:val="45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2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u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o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ed</w:t>
            </w:r>
            <w:r w:rsidRPr="009856C7">
              <w:rPr>
                <w:rFonts w:asciiTheme="minorHAnsi" w:hAnsiTheme="minorHAnsi"/>
                <w:color w:val="363435"/>
                <w:spacing w:val="-6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d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v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se</w:t>
            </w:r>
            <w:r w:rsidRPr="009856C7">
              <w:rPr>
                <w:rFonts w:asciiTheme="minorHAnsi" w:hAnsiTheme="minorHAnsi"/>
                <w:color w:val="363435"/>
                <w:spacing w:val="-7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u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d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ent</w:t>
            </w:r>
            <w:r w:rsidRPr="009856C7">
              <w:rPr>
                <w:rFonts w:asciiTheme="minorHAnsi" w:hAnsiTheme="minorHAnsi"/>
                <w:color w:val="363435"/>
                <w:spacing w:val="-6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p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o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pu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ti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o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n</w:t>
            </w:r>
            <w:r w:rsidRPr="009856C7">
              <w:rPr>
                <w:rFonts w:asciiTheme="minorHAnsi" w:hAnsiTheme="minorHAnsi"/>
                <w:color w:val="363435"/>
                <w:spacing w:val="-8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on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 xml:space="preserve"> s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g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c</w:t>
            </w:r>
            <w:r w:rsidRPr="009856C7">
              <w:rPr>
                <w:rFonts w:asciiTheme="minorHAnsi" w:hAnsiTheme="minorHAnsi"/>
                <w:color w:val="363435"/>
                <w:spacing w:val="-6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udy</w:t>
            </w:r>
            <w:r w:rsidRPr="009856C7">
              <w:rPr>
                <w:rFonts w:asciiTheme="minorHAnsi" w:hAnsiTheme="minorHAnsi"/>
                <w:color w:val="363435"/>
                <w:spacing w:val="-6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k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ill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s</w:t>
            </w:r>
          </w:p>
          <w:p w14:paraId="16925310" w14:textId="77777777" w:rsidR="00D240AA" w:rsidRPr="009856C7" w:rsidRDefault="009856C7">
            <w:pPr>
              <w:spacing w:line="220" w:lineRule="exact"/>
              <w:ind w:left="1025"/>
              <w:rPr>
                <w:rFonts w:asciiTheme="minorHAnsi" w:hAnsiTheme="minorHAnsi"/>
                <w:sz w:val="22"/>
                <w:szCs w:val="22"/>
              </w:rPr>
            </w:pPr>
            <w:r w:rsidRPr="009856C7">
              <w:rPr>
                <w:rFonts w:asciiTheme="minorHAnsi" w:eastAsia="Segoe MDL2 Assets" w:hAnsiTheme="minorHAnsi" w:cs="Segoe MDL2 Assets"/>
                <w:color w:val="363435"/>
                <w:w w:val="45"/>
                <w:sz w:val="22"/>
                <w:szCs w:val="22"/>
              </w:rPr>
              <w:t xml:space="preserve">        </w:t>
            </w:r>
            <w:r w:rsidRPr="009856C7">
              <w:rPr>
                <w:rFonts w:asciiTheme="minorHAnsi" w:eastAsia="Segoe MDL2 Assets" w:hAnsiTheme="minorHAnsi" w:cs="Segoe MDL2 Assets"/>
                <w:color w:val="363435"/>
                <w:spacing w:val="11"/>
                <w:w w:val="45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ed</w:t>
            </w:r>
            <w:r w:rsidRPr="009856C7">
              <w:rPr>
                <w:rFonts w:asciiTheme="minorHAnsi" w:hAnsiTheme="minorHAnsi"/>
                <w:color w:val="363435"/>
                <w:spacing w:val="-7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nd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v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d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u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al</w:t>
            </w:r>
            <w:r w:rsidRPr="009856C7">
              <w:rPr>
                <w:rFonts w:asciiTheme="minorHAnsi" w:hAnsiTheme="minorHAnsi"/>
                <w:color w:val="363435"/>
                <w:spacing w:val="-9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u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d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ent</w:t>
            </w:r>
            <w:r w:rsidRPr="009856C7">
              <w:rPr>
                <w:rFonts w:asciiTheme="minorHAnsi" w:hAnsiTheme="minorHAnsi"/>
                <w:color w:val="363435"/>
                <w:spacing w:val="-6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needs</w:t>
            </w:r>
            <w:r w:rsidRPr="009856C7">
              <w:rPr>
                <w:rFonts w:asciiTheme="minorHAnsi" w:hAnsiTheme="minorHAnsi"/>
                <w:color w:val="363435"/>
                <w:spacing w:val="-6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o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d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v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op</w:t>
            </w:r>
            <w:r w:rsidRPr="009856C7">
              <w:rPr>
                <w:rFonts w:asciiTheme="minorHAnsi" w:hAnsiTheme="minorHAnsi"/>
                <w:color w:val="363435"/>
                <w:spacing w:val="-6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>m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ean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n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g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f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ul</w:t>
            </w:r>
            <w:r w:rsidRPr="009856C7">
              <w:rPr>
                <w:rFonts w:asciiTheme="minorHAnsi" w:hAnsiTheme="minorHAnsi"/>
                <w:color w:val="363435"/>
                <w:spacing w:val="-5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ons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h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p</w:t>
            </w:r>
            <w:r w:rsidRPr="009856C7">
              <w:rPr>
                <w:rFonts w:asciiTheme="minorHAnsi" w:hAnsiTheme="minorHAnsi"/>
                <w:color w:val="363435"/>
                <w:spacing w:val="-9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nd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udy</w:t>
            </w:r>
            <w:r w:rsidRPr="009856C7">
              <w:rPr>
                <w:rFonts w:asciiTheme="minorHAnsi" w:hAnsiTheme="minorHAnsi"/>
                <w:color w:val="363435"/>
                <w:spacing w:val="-6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p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an</w:t>
            </w:r>
          </w:p>
        </w:tc>
        <w:tc>
          <w:tcPr>
            <w:tcW w:w="337" w:type="dxa"/>
            <w:gridSpan w:val="2"/>
            <w:vMerge/>
            <w:tcBorders>
              <w:left w:val="single" w:sz="8" w:space="0" w:color="363435"/>
              <w:right w:val="nil"/>
            </w:tcBorders>
          </w:tcPr>
          <w:p w14:paraId="06893F8B" w14:textId="77777777" w:rsidR="00D240AA" w:rsidRPr="009856C7" w:rsidRDefault="00D240A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240AA" w:rsidRPr="009856C7" w14:paraId="0B37276D" w14:textId="77777777">
        <w:trPr>
          <w:trHeight w:hRule="exact" w:val="331"/>
        </w:trPr>
        <w:tc>
          <w:tcPr>
            <w:tcW w:w="10337" w:type="dxa"/>
            <w:gridSpan w:val="2"/>
            <w:tcBorders>
              <w:top w:val="nil"/>
              <w:left w:val="single" w:sz="8" w:space="0" w:color="363435"/>
              <w:bottom w:val="nil"/>
              <w:right w:val="single" w:sz="8" w:space="0" w:color="363435"/>
            </w:tcBorders>
          </w:tcPr>
          <w:p w14:paraId="66848611" w14:textId="77777777" w:rsidR="00D240AA" w:rsidRPr="009856C7" w:rsidRDefault="009856C7">
            <w:pPr>
              <w:spacing w:before="99"/>
              <w:ind w:left="717"/>
              <w:rPr>
                <w:rFonts w:asciiTheme="minorHAnsi" w:hAnsiTheme="minorHAnsi"/>
                <w:sz w:val="22"/>
                <w:szCs w:val="22"/>
              </w:rPr>
            </w:pPr>
            <w:r w:rsidRPr="009856C7">
              <w:rPr>
                <w:rFonts w:asciiTheme="minorHAnsi" w:hAnsiTheme="minorHAnsi"/>
                <w:b/>
                <w:color w:val="363435"/>
                <w:w w:val="120"/>
                <w:sz w:val="22"/>
                <w:szCs w:val="22"/>
              </w:rPr>
              <w:t>Com</w:t>
            </w:r>
            <w:r w:rsidRPr="009856C7">
              <w:rPr>
                <w:rFonts w:asciiTheme="minorHAnsi" w:hAnsiTheme="minorHAnsi"/>
                <w:b/>
                <w:color w:val="363435"/>
                <w:spacing w:val="-1"/>
                <w:w w:val="120"/>
                <w:sz w:val="22"/>
                <w:szCs w:val="22"/>
              </w:rPr>
              <w:t>p</w:t>
            </w:r>
            <w:r w:rsidRPr="009856C7">
              <w:rPr>
                <w:rFonts w:asciiTheme="minorHAnsi" w:hAnsiTheme="minorHAnsi"/>
                <w:b/>
                <w:color w:val="363435"/>
                <w:spacing w:val="1"/>
                <w:w w:val="152"/>
                <w:sz w:val="22"/>
                <w:szCs w:val="22"/>
              </w:rPr>
              <w:t>u</w:t>
            </w:r>
            <w:r w:rsidRPr="009856C7">
              <w:rPr>
                <w:rFonts w:asciiTheme="minorHAnsi" w:hAnsiTheme="minorHAnsi"/>
                <w:b/>
                <w:color w:val="363435"/>
                <w:spacing w:val="-3"/>
                <w:w w:val="205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b/>
                <w:color w:val="363435"/>
                <w:spacing w:val="1"/>
                <w:w w:val="130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b/>
                <w:color w:val="363435"/>
                <w:w w:val="177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b/>
                <w:color w:val="363435"/>
                <w:spacing w:val="17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b/>
                <w:color w:val="363435"/>
                <w:spacing w:val="-2"/>
                <w:w w:val="91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b/>
                <w:color w:val="363435"/>
                <w:w w:val="140"/>
                <w:sz w:val="22"/>
                <w:szCs w:val="22"/>
              </w:rPr>
              <w:t>k</w:t>
            </w:r>
            <w:r w:rsidRPr="009856C7">
              <w:rPr>
                <w:rFonts w:asciiTheme="minorHAnsi" w:hAnsiTheme="minorHAnsi"/>
                <w:b/>
                <w:color w:val="363435"/>
                <w:spacing w:val="-1"/>
                <w:w w:val="140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b/>
                <w:color w:val="363435"/>
                <w:spacing w:val="-1"/>
                <w:w w:val="216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b/>
                <w:color w:val="363435"/>
                <w:spacing w:val="1"/>
                <w:w w:val="216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b/>
                <w:color w:val="363435"/>
                <w:w w:val="130"/>
                <w:sz w:val="22"/>
                <w:szCs w:val="22"/>
              </w:rPr>
              <w:t>s</w:t>
            </w:r>
          </w:p>
        </w:tc>
        <w:tc>
          <w:tcPr>
            <w:tcW w:w="337" w:type="dxa"/>
            <w:gridSpan w:val="2"/>
            <w:vMerge/>
            <w:tcBorders>
              <w:left w:val="single" w:sz="8" w:space="0" w:color="363435"/>
              <w:right w:val="nil"/>
            </w:tcBorders>
          </w:tcPr>
          <w:p w14:paraId="05182B06" w14:textId="77777777" w:rsidR="00D240AA" w:rsidRPr="009856C7" w:rsidRDefault="00D240A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240AA" w:rsidRPr="009856C7" w14:paraId="34B3A8FC" w14:textId="77777777">
        <w:trPr>
          <w:trHeight w:hRule="exact" w:val="1213"/>
        </w:trPr>
        <w:tc>
          <w:tcPr>
            <w:tcW w:w="10337" w:type="dxa"/>
            <w:gridSpan w:val="2"/>
            <w:tcBorders>
              <w:top w:val="nil"/>
              <w:left w:val="single" w:sz="8" w:space="0" w:color="363435"/>
              <w:bottom w:val="single" w:sz="8" w:space="0" w:color="363435"/>
              <w:right w:val="single" w:sz="8" w:space="0" w:color="363435"/>
            </w:tcBorders>
          </w:tcPr>
          <w:p w14:paraId="5DF03472" w14:textId="77777777" w:rsidR="00D240AA" w:rsidRPr="009856C7" w:rsidRDefault="009856C7">
            <w:pPr>
              <w:spacing w:line="200" w:lineRule="exact"/>
              <w:ind w:left="1025"/>
              <w:rPr>
                <w:rFonts w:asciiTheme="minorHAnsi" w:hAnsiTheme="minorHAnsi"/>
                <w:sz w:val="22"/>
                <w:szCs w:val="22"/>
              </w:rPr>
            </w:pP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Pro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f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c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ent</w:t>
            </w:r>
            <w:r w:rsidRPr="009856C7">
              <w:rPr>
                <w:rFonts w:asciiTheme="minorHAnsi" w:hAnsiTheme="minorHAnsi"/>
                <w:color w:val="363435"/>
                <w:spacing w:val="-8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n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M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c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o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so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f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pacing w:val="-6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Of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f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ce</w:t>
            </w:r>
            <w:r w:rsidRPr="009856C7">
              <w:rPr>
                <w:rFonts w:asciiTheme="minorHAnsi" w:hAnsiTheme="minorHAnsi"/>
                <w:color w:val="363435"/>
                <w:spacing w:val="-5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(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Wo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d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,</w:t>
            </w:r>
            <w:r w:rsidRPr="009856C7">
              <w:rPr>
                <w:rFonts w:asciiTheme="minorHAnsi" w:hAnsiTheme="minorHAnsi"/>
                <w:color w:val="363435"/>
                <w:spacing w:val="-5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Po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w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r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P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o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n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,</w:t>
            </w:r>
            <w:r w:rsidRPr="009856C7">
              <w:rPr>
                <w:rFonts w:asciiTheme="minorHAnsi" w:hAnsiTheme="minorHAnsi"/>
                <w:color w:val="363435"/>
                <w:spacing w:val="-9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Ex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c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,</w:t>
            </w:r>
            <w:r w:rsidRPr="009856C7">
              <w:rPr>
                <w:rFonts w:asciiTheme="minorHAnsi" w:hAnsiTheme="minorHAnsi"/>
                <w:color w:val="363435"/>
                <w:spacing w:val="-5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n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d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Fr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o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n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Pa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g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)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,</w:t>
            </w:r>
            <w:r w:rsidRPr="009856C7">
              <w:rPr>
                <w:rFonts w:asciiTheme="minorHAnsi" w:hAnsiTheme="minorHAnsi"/>
                <w:color w:val="363435"/>
                <w:spacing w:val="-11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3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pacing w:val="4"/>
                <w:sz w:val="22"/>
                <w:szCs w:val="22"/>
              </w:rPr>
              <w:t>n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sp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ir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on,</w:t>
            </w:r>
            <w:r w:rsidRPr="009856C7">
              <w:rPr>
                <w:rFonts w:asciiTheme="minorHAnsi" w:hAnsiTheme="minorHAnsi"/>
                <w:color w:val="363435"/>
                <w:spacing w:val="-9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do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b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</w:t>
            </w:r>
            <w:r w:rsidRPr="009856C7">
              <w:rPr>
                <w:rFonts w:asciiTheme="minorHAnsi" w:hAnsiTheme="minorHAnsi"/>
                <w:color w:val="363435"/>
                <w:spacing w:val="-5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Acr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o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ba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,</w:t>
            </w:r>
            <w:r w:rsidRPr="009856C7">
              <w:rPr>
                <w:rFonts w:asciiTheme="minorHAnsi" w:hAnsiTheme="minorHAnsi"/>
                <w:color w:val="363435"/>
                <w:spacing w:val="-7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pp</w:t>
            </w: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l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e</w:t>
            </w:r>
          </w:p>
          <w:p w14:paraId="6318EDED" w14:textId="77777777" w:rsidR="00D240AA" w:rsidRPr="009856C7" w:rsidRDefault="009856C7">
            <w:pPr>
              <w:spacing w:line="200" w:lineRule="exact"/>
              <w:ind w:left="1025"/>
              <w:rPr>
                <w:rFonts w:asciiTheme="minorHAnsi" w:hAnsiTheme="minorHAnsi"/>
                <w:sz w:val="22"/>
                <w:szCs w:val="22"/>
              </w:rPr>
            </w:pPr>
            <w:r w:rsidRPr="009856C7">
              <w:rPr>
                <w:rFonts w:asciiTheme="minorHAnsi" w:hAnsiTheme="minorHAnsi"/>
                <w:color w:val="363435"/>
                <w:spacing w:val="-1"/>
                <w:sz w:val="22"/>
                <w:szCs w:val="22"/>
              </w:rPr>
              <w:t>i</w:t>
            </w:r>
            <w:r w:rsidRPr="009856C7">
              <w:rPr>
                <w:rFonts w:asciiTheme="minorHAnsi" w:hAnsiTheme="minorHAnsi"/>
                <w:color w:val="363435"/>
                <w:spacing w:val="2"/>
                <w:sz w:val="22"/>
                <w:szCs w:val="22"/>
              </w:rPr>
              <w:t>T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unes</w:t>
            </w:r>
            <w:r w:rsidRPr="009856C7">
              <w:rPr>
                <w:rFonts w:asciiTheme="minorHAnsi" w:hAnsiTheme="minorHAnsi"/>
                <w:color w:val="363435"/>
                <w:spacing w:val="-7"/>
                <w:sz w:val="22"/>
                <w:szCs w:val="22"/>
              </w:rPr>
              <w:t xml:space="preserve"> 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Pod</w:t>
            </w:r>
            <w:r w:rsidRPr="009856C7">
              <w:rPr>
                <w:rFonts w:asciiTheme="minorHAnsi" w:hAnsiTheme="minorHAnsi"/>
                <w:color w:val="363435"/>
                <w:spacing w:val="-2"/>
                <w:sz w:val="22"/>
                <w:szCs w:val="22"/>
              </w:rPr>
              <w:t>c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a</w:t>
            </w:r>
            <w:r w:rsidRPr="009856C7">
              <w:rPr>
                <w:rFonts w:asciiTheme="minorHAnsi" w:hAnsiTheme="minorHAnsi"/>
                <w:color w:val="363435"/>
                <w:spacing w:val="1"/>
                <w:sz w:val="22"/>
                <w:szCs w:val="22"/>
              </w:rPr>
              <w:t>s</w:t>
            </w:r>
            <w:r w:rsidRPr="009856C7">
              <w:rPr>
                <w:rFonts w:asciiTheme="minorHAnsi" w:hAnsiTheme="minorHAnsi"/>
                <w:color w:val="363435"/>
                <w:sz w:val="22"/>
                <w:szCs w:val="22"/>
              </w:rPr>
              <w:t>t</w:t>
            </w:r>
          </w:p>
        </w:tc>
        <w:tc>
          <w:tcPr>
            <w:tcW w:w="337" w:type="dxa"/>
            <w:gridSpan w:val="2"/>
            <w:vMerge/>
            <w:tcBorders>
              <w:left w:val="single" w:sz="8" w:space="0" w:color="363435"/>
              <w:bottom w:val="nil"/>
              <w:right w:val="nil"/>
            </w:tcBorders>
          </w:tcPr>
          <w:p w14:paraId="4E6C883F" w14:textId="77777777" w:rsidR="00D240AA" w:rsidRPr="009856C7" w:rsidRDefault="00D240A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6B66AC0D" w14:textId="77777777" w:rsidR="00D240AA" w:rsidRPr="009856C7" w:rsidRDefault="009856C7">
      <w:pPr>
        <w:spacing w:before="95" w:line="247" w:lineRule="auto"/>
        <w:ind w:left="279" w:right="299" w:hanging="51"/>
        <w:rPr>
          <w:rFonts w:asciiTheme="minorHAnsi" w:eastAsia="Trebuchet MS" w:hAnsiTheme="minorHAnsi" w:cs="Trebuchet MS"/>
          <w:sz w:val="22"/>
          <w:szCs w:val="22"/>
        </w:rPr>
      </w:pPr>
      <w:r w:rsidRPr="009856C7">
        <w:rPr>
          <w:rFonts w:asciiTheme="minorHAnsi" w:eastAsia="Trebuchet MS" w:hAnsiTheme="minorHAnsi" w:cs="Trebuchet MS"/>
          <w:color w:val="363435"/>
          <w:sz w:val="22"/>
          <w:szCs w:val="22"/>
        </w:rPr>
        <w:t>PLEASE NOTE:</w:t>
      </w:r>
      <w:r w:rsidRPr="009856C7">
        <w:rPr>
          <w:rFonts w:asciiTheme="minorHAnsi" w:eastAsia="Trebuchet MS" w:hAnsiTheme="minorHAnsi" w:cs="Trebuchet MS"/>
          <w:color w:val="363435"/>
          <w:spacing w:val="-3"/>
          <w:sz w:val="22"/>
          <w:szCs w:val="22"/>
        </w:rPr>
        <w:t xml:space="preserve"> </w:t>
      </w:r>
      <w:r w:rsidRPr="009856C7">
        <w:rPr>
          <w:rFonts w:asciiTheme="minorHAnsi" w:eastAsia="Trebuchet MS" w:hAnsiTheme="minorHAnsi" w:cs="Trebuchet MS"/>
          <w:color w:val="363435"/>
          <w:sz w:val="22"/>
          <w:szCs w:val="22"/>
        </w:rPr>
        <w:t>The samples provided are to be used as guides and need not be copied in their entiret</w:t>
      </w:r>
      <w:r w:rsidRPr="009856C7">
        <w:rPr>
          <w:rFonts w:asciiTheme="minorHAnsi" w:eastAsia="Trebuchet MS" w:hAnsiTheme="minorHAnsi" w:cs="Trebuchet MS"/>
          <w:color w:val="363435"/>
          <w:spacing w:val="-18"/>
          <w:sz w:val="22"/>
          <w:szCs w:val="22"/>
        </w:rPr>
        <w:t>y</w:t>
      </w:r>
      <w:r w:rsidRPr="009856C7">
        <w:rPr>
          <w:rFonts w:asciiTheme="minorHAnsi" w:eastAsia="Trebuchet MS" w:hAnsiTheme="minorHAnsi" w:cs="Trebuchet MS"/>
          <w:color w:val="363435"/>
          <w:sz w:val="22"/>
          <w:szCs w:val="22"/>
        </w:rPr>
        <w:t>.</w:t>
      </w:r>
      <w:r w:rsidRPr="009856C7">
        <w:rPr>
          <w:rFonts w:asciiTheme="minorHAnsi" w:eastAsia="Trebuchet MS" w:hAnsiTheme="minorHAnsi" w:cs="Trebuchet MS"/>
          <w:color w:val="363435"/>
          <w:spacing w:val="-3"/>
          <w:sz w:val="22"/>
          <w:szCs w:val="22"/>
        </w:rPr>
        <w:t xml:space="preserve"> </w:t>
      </w:r>
      <w:r w:rsidRPr="009856C7">
        <w:rPr>
          <w:rFonts w:asciiTheme="minorHAnsi" w:eastAsia="Trebuchet MS" w:hAnsiTheme="minorHAnsi" w:cs="Trebuchet MS"/>
          <w:color w:val="363435"/>
          <w:sz w:val="22"/>
          <w:szCs w:val="22"/>
        </w:rPr>
        <w:t xml:space="preserve">There is no one right way to </w:t>
      </w:r>
      <w:r w:rsidRPr="009856C7">
        <w:rPr>
          <w:rFonts w:asciiTheme="minorHAnsi" w:eastAsia="Trebuchet MS" w:hAnsiTheme="minorHAnsi" w:cs="Trebuchet MS"/>
          <w:color w:val="363435"/>
          <w:sz w:val="22"/>
          <w:szCs w:val="22"/>
        </w:rPr>
        <w:t>write a resume or format the page. Choose a resume format that represents your skills and experience in the most positive and professional wa</w:t>
      </w:r>
      <w:r w:rsidRPr="009856C7">
        <w:rPr>
          <w:rFonts w:asciiTheme="minorHAnsi" w:eastAsia="Trebuchet MS" w:hAnsiTheme="minorHAnsi" w:cs="Trebuchet MS"/>
          <w:color w:val="363435"/>
          <w:spacing w:val="-18"/>
          <w:sz w:val="22"/>
          <w:szCs w:val="22"/>
        </w:rPr>
        <w:t>y</w:t>
      </w:r>
      <w:r w:rsidRPr="009856C7">
        <w:rPr>
          <w:rFonts w:asciiTheme="minorHAnsi" w:eastAsia="Trebuchet MS" w:hAnsiTheme="minorHAnsi" w:cs="Trebuchet MS"/>
          <w:color w:val="363435"/>
          <w:sz w:val="22"/>
          <w:szCs w:val="22"/>
        </w:rPr>
        <w:t>.</w:t>
      </w:r>
    </w:p>
    <w:sectPr w:rsidR="00D240AA" w:rsidRPr="009856C7">
      <w:type w:val="continuous"/>
      <w:pgSz w:w="12240" w:h="15840"/>
      <w:pgMar w:top="580" w:right="480" w:bottom="28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B6475E"/>
    <w:multiLevelType w:val="multilevel"/>
    <w:tmpl w:val="342A89F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40AA"/>
    <w:rsid w:val="009856C7"/>
    <w:rsid w:val="00D24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B5888"/>
  <w15:docId w15:val="{A3E45DBA-5BD0-4F6B-827B-C9B14E90F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9856C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856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homas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483</Words>
  <Characters>2756</Characters>
  <Application>Microsoft Office Word</Application>
  <DocSecurity>0</DocSecurity>
  <Lines>22</Lines>
  <Paragraphs>6</Paragraphs>
  <ScaleCrop>false</ScaleCrop>
  <Company/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2021-05-04T12:54:00Z</dcterms:created>
  <dcterms:modified xsi:type="dcterms:W3CDTF">2021-05-04T12:57:00Z</dcterms:modified>
</cp:coreProperties>
</file>